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0B6711B" w14:textId="77777777" w:rsidR="008C1A64" w:rsidRPr="00994BFB" w:rsidRDefault="00994BFB">
      <w:pPr>
        <w:spacing w:before="75"/>
        <w:ind w:left="2550" w:right="2550"/>
        <w:jc w:val="center"/>
        <w:rPr>
          <w:rFonts w:asciiTheme="majorHAnsi" w:eastAsia="Arial" w:hAnsiTheme="majorHAnsi" w:cs="Arial"/>
          <w:sz w:val="22"/>
          <w:szCs w:val="22"/>
        </w:rPr>
      </w:pPr>
      <w:r w:rsidRPr="00994BFB">
        <w:rPr>
          <w:rFonts w:asciiTheme="majorHAnsi" w:eastAsia="Arial" w:hAnsiTheme="majorHAnsi" w:cs="Arial"/>
          <w:b/>
          <w:spacing w:val="1"/>
          <w:sz w:val="22"/>
          <w:szCs w:val="22"/>
          <w:highlight w:val="yellow"/>
        </w:rPr>
        <w:t>(</w:t>
      </w:r>
      <w:r w:rsidRPr="00994BFB">
        <w:rPr>
          <w:rFonts w:asciiTheme="majorHAnsi" w:eastAsia="Arial" w:hAnsiTheme="majorHAnsi" w:cs="Arial"/>
          <w:b/>
          <w:spacing w:val="-1"/>
          <w:sz w:val="22"/>
          <w:szCs w:val="22"/>
          <w:highlight w:val="yellow"/>
        </w:rPr>
        <w:t>S</w:t>
      </w:r>
      <w:r w:rsidRPr="00994BFB">
        <w:rPr>
          <w:rFonts w:asciiTheme="majorHAnsi" w:eastAsia="Arial" w:hAnsiTheme="majorHAnsi" w:cs="Arial"/>
          <w:b/>
          <w:sz w:val="22"/>
          <w:szCs w:val="22"/>
          <w:highlight w:val="yellow"/>
        </w:rPr>
        <w:t>ample</w:t>
      </w:r>
      <w:r w:rsidRPr="00994BFB">
        <w:rPr>
          <w:rFonts w:asciiTheme="majorHAnsi" w:eastAsia="Arial" w:hAnsiTheme="majorHAnsi" w:cs="Arial"/>
          <w:b/>
          <w:spacing w:val="-1"/>
          <w:sz w:val="22"/>
          <w:szCs w:val="22"/>
          <w:highlight w:val="yellow"/>
        </w:rPr>
        <w:t xml:space="preserve"> </w:t>
      </w:r>
      <w:r w:rsidRPr="00994BFB">
        <w:rPr>
          <w:rFonts w:asciiTheme="majorHAnsi" w:eastAsia="Arial" w:hAnsiTheme="majorHAnsi" w:cs="Arial"/>
          <w:b/>
          <w:sz w:val="22"/>
          <w:szCs w:val="22"/>
          <w:highlight w:val="yellow"/>
        </w:rPr>
        <w:t>of</w:t>
      </w:r>
      <w:r w:rsidRPr="00994BFB">
        <w:rPr>
          <w:rFonts w:asciiTheme="majorHAnsi" w:eastAsia="Arial" w:hAnsiTheme="majorHAnsi" w:cs="Arial"/>
          <w:b/>
          <w:spacing w:val="-1"/>
          <w:sz w:val="22"/>
          <w:szCs w:val="22"/>
          <w:highlight w:val="yellow"/>
        </w:rPr>
        <w:t xml:space="preserve"> H</w:t>
      </w:r>
      <w:r w:rsidRPr="00994BFB">
        <w:rPr>
          <w:rFonts w:asciiTheme="majorHAnsi" w:eastAsia="Arial" w:hAnsiTheme="majorHAnsi" w:cs="Arial"/>
          <w:b/>
          <w:spacing w:val="1"/>
          <w:sz w:val="22"/>
          <w:szCs w:val="22"/>
          <w:highlight w:val="yellow"/>
        </w:rPr>
        <w:t>i</w:t>
      </w:r>
      <w:r w:rsidRPr="00994BFB">
        <w:rPr>
          <w:rFonts w:asciiTheme="majorHAnsi" w:eastAsia="Arial" w:hAnsiTheme="majorHAnsi" w:cs="Arial"/>
          <w:b/>
          <w:sz w:val="22"/>
          <w:szCs w:val="22"/>
          <w:highlight w:val="yellow"/>
        </w:rPr>
        <w:t>gh</w:t>
      </w:r>
      <w:r w:rsidRPr="00994BFB">
        <w:rPr>
          <w:rFonts w:asciiTheme="majorHAnsi" w:eastAsia="Arial" w:hAnsiTheme="majorHAnsi" w:cs="Arial"/>
          <w:b/>
          <w:spacing w:val="-2"/>
          <w:sz w:val="22"/>
          <w:szCs w:val="22"/>
          <w:highlight w:val="yellow"/>
        </w:rPr>
        <w:t xml:space="preserve"> </w:t>
      </w:r>
      <w:r w:rsidRPr="00994BFB">
        <w:rPr>
          <w:rFonts w:asciiTheme="majorHAnsi" w:eastAsia="Arial" w:hAnsiTheme="majorHAnsi" w:cs="Arial"/>
          <w:b/>
          <w:spacing w:val="-1"/>
          <w:sz w:val="22"/>
          <w:szCs w:val="22"/>
          <w:highlight w:val="yellow"/>
        </w:rPr>
        <w:t>S</w:t>
      </w:r>
      <w:r w:rsidRPr="00994BFB">
        <w:rPr>
          <w:rFonts w:asciiTheme="majorHAnsi" w:eastAsia="Arial" w:hAnsiTheme="majorHAnsi" w:cs="Arial"/>
          <w:b/>
          <w:sz w:val="22"/>
          <w:szCs w:val="22"/>
          <w:highlight w:val="yellow"/>
        </w:rPr>
        <w:t>c</w:t>
      </w:r>
      <w:r w:rsidRPr="00994BFB">
        <w:rPr>
          <w:rFonts w:asciiTheme="majorHAnsi" w:eastAsia="Arial" w:hAnsiTheme="majorHAnsi" w:cs="Arial"/>
          <w:b/>
          <w:spacing w:val="-1"/>
          <w:sz w:val="22"/>
          <w:szCs w:val="22"/>
          <w:highlight w:val="yellow"/>
        </w:rPr>
        <w:t>h</w:t>
      </w:r>
      <w:r w:rsidRPr="00994BFB">
        <w:rPr>
          <w:rFonts w:asciiTheme="majorHAnsi" w:eastAsia="Arial" w:hAnsiTheme="majorHAnsi" w:cs="Arial"/>
          <w:b/>
          <w:sz w:val="22"/>
          <w:szCs w:val="22"/>
          <w:highlight w:val="yellow"/>
        </w:rPr>
        <w:t>o</w:t>
      </w:r>
      <w:r w:rsidRPr="00994BFB">
        <w:rPr>
          <w:rFonts w:asciiTheme="majorHAnsi" w:eastAsia="Arial" w:hAnsiTheme="majorHAnsi" w:cs="Arial"/>
          <w:b/>
          <w:spacing w:val="-3"/>
          <w:sz w:val="22"/>
          <w:szCs w:val="22"/>
          <w:highlight w:val="yellow"/>
        </w:rPr>
        <w:t>o</w:t>
      </w:r>
      <w:r w:rsidRPr="00994BFB">
        <w:rPr>
          <w:rFonts w:asciiTheme="majorHAnsi" w:eastAsia="Arial" w:hAnsiTheme="majorHAnsi" w:cs="Arial"/>
          <w:b/>
          <w:sz w:val="22"/>
          <w:szCs w:val="22"/>
          <w:highlight w:val="yellow"/>
        </w:rPr>
        <w:t>l</w:t>
      </w:r>
      <w:r w:rsidRPr="00994BFB">
        <w:rPr>
          <w:rFonts w:asciiTheme="majorHAnsi" w:eastAsia="Arial" w:hAnsiTheme="majorHAnsi" w:cs="Arial"/>
          <w:b/>
          <w:spacing w:val="2"/>
          <w:sz w:val="22"/>
          <w:szCs w:val="22"/>
          <w:highlight w:val="yellow"/>
        </w:rPr>
        <w:t xml:space="preserve"> </w:t>
      </w:r>
      <w:r w:rsidRPr="00994BFB">
        <w:rPr>
          <w:rFonts w:asciiTheme="majorHAnsi" w:eastAsia="Arial" w:hAnsiTheme="majorHAnsi" w:cs="Arial"/>
          <w:b/>
          <w:spacing w:val="-1"/>
          <w:sz w:val="22"/>
          <w:szCs w:val="22"/>
          <w:highlight w:val="yellow"/>
        </w:rPr>
        <w:t>D</w:t>
      </w:r>
      <w:r w:rsidRPr="00994BFB">
        <w:rPr>
          <w:rFonts w:asciiTheme="majorHAnsi" w:eastAsia="Arial" w:hAnsiTheme="majorHAnsi" w:cs="Arial"/>
          <w:b/>
          <w:spacing w:val="1"/>
          <w:sz w:val="22"/>
          <w:szCs w:val="22"/>
          <w:highlight w:val="yellow"/>
        </w:rPr>
        <w:t>i</w:t>
      </w:r>
      <w:r w:rsidRPr="00994BFB">
        <w:rPr>
          <w:rFonts w:asciiTheme="majorHAnsi" w:eastAsia="Arial" w:hAnsiTheme="majorHAnsi" w:cs="Arial"/>
          <w:b/>
          <w:spacing w:val="-3"/>
          <w:sz w:val="22"/>
          <w:szCs w:val="22"/>
          <w:highlight w:val="yellow"/>
        </w:rPr>
        <w:t>p</w:t>
      </w:r>
      <w:r w:rsidRPr="00994BFB">
        <w:rPr>
          <w:rFonts w:asciiTheme="majorHAnsi" w:eastAsia="Arial" w:hAnsiTheme="majorHAnsi" w:cs="Arial"/>
          <w:b/>
          <w:spacing w:val="1"/>
          <w:sz w:val="22"/>
          <w:szCs w:val="22"/>
          <w:highlight w:val="yellow"/>
        </w:rPr>
        <w:t>l</w:t>
      </w:r>
      <w:r w:rsidRPr="00994BFB">
        <w:rPr>
          <w:rFonts w:asciiTheme="majorHAnsi" w:eastAsia="Arial" w:hAnsiTheme="majorHAnsi" w:cs="Arial"/>
          <w:b/>
          <w:sz w:val="22"/>
          <w:szCs w:val="22"/>
          <w:highlight w:val="yellow"/>
        </w:rPr>
        <w:t>oma</w:t>
      </w:r>
      <w:r w:rsidRPr="00994BFB">
        <w:rPr>
          <w:rFonts w:asciiTheme="majorHAnsi" w:eastAsia="Arial" w:hAnsiTheme="majorHAnsi" w:cs="Arial"/>
          <w:b/>
          <w:spacing w:val="-2"/>
          <w:sz w:val="22"/>
          <w:szCs w:val="22"/>
          <w:highlight w:val="yellow"/>
        </w:rPr>
        <w:t xml:space="preserve"> </w:t>
      </w:r>
      <w:r w:rsidRPr="00994BFB">
        <w:rPr>
          <w:rFonts w:asciiTheme="majorHAnsi" w:eastAsia="Arial" w:hAnsiTheme="majorHAnsi" w:cs="Arial"/>
          <w:b/>
          <w:spacing w:val="-1"/>
          <w:sz w:val="22"/>
          <w:szCs w:val="22"/>
          <w:highlight w:val="yellow"/>
        </w:rPr>
        <w:t>R</w:t>
      </w:r>
      <w:r w:rsidRPr="00994BFB">
        <w:rPr>
          <w:rFonts w:asciiTheme="majorHAnsi" w:eastAsia="Arial" w:hAnsiTheme="majorHAnsi" w:cs="Arial"/>
          <w:b/>
          <w:sz w:val="22"/>
          <w:szCs w:val="22"/>
          <w:highlight w:val="yellow"/>
        </w:rPr>
        <w:t>e</w:t>
      </w:r>
      <w:r w:rsidRPr="00994BFB">
        <w:rPr>
          <w:rFonts w:asciiTheme="majorHAnsi" w:eastAsia="Arial" w:hAnsiTheme="majorHAnsi" w:cs="Arial"/>
          <w:b/>
          <w:spacing w:val="-1"/>
          <w:sz w:val="22"/>
          <w:szCs w:val="22"/>
          <w:highlight w:val="yellow"/>
        </w:rPr>
        <w:t>s</w:t>
      </w:r>
      <w:r w:rsidRPr="00994BFB">
        <w:rPr>
          <w:rFonts w:asciiTheme="majorHAnsi" w:eastAsia="Arial" w:hAnsiTheme="majorHAnsi" w:cs="Arial"/>
          <w:b/>
          <w:sz w:val="22"/>
          <w:szCs w:val="22"/>
          <w:highlight w:val="yellow"/>
        </w:rPr>
        <w:t>um</w:t>
      </w:r>
      <w:r w:rsidRPr="00994BFB">
        <w:rPr>
          <w:rFonts w:asciiTheme="majorHAnsi" w:eastAsia="Arial" w:hAnsiTheme="majorHAnsi" w:cs="Arial"/>
          <w:b/>
          <w:spacing w:val="-3"/>
          <w:sz w:val="22"/>
          <w:szCs w:val="22"/>
          <w:highlight w:val="yellow"/>
        </w:rPr>
        <w:t>e</w:t>
      </w:r>
      <w:r w:rsidRPr="00994BFB">
        <w:rPr>
          <w:rFonts w:asciiTheme="majorHAnsi" w:eastAsia="Arial" w:hAnsiTheme="majorHAnsi" w:cs="Arial"/>
          <w:b/>
          <w:sz w:val="22"/>
          <w:szCs w:val="22"/>
          <w:highlight w:val="yellow"/>
        </w:rPr>
        <w:t>)</w:t>
      </w:r>
    </w:p>
    <w:p w14:paraId="521DFF3C" w14:textId="77777777" w:rsidR="008C1A64" w:rsidRPr="00994BFB" w:rsidRDefault="008C1A64">
      <w:pPr>
        <w:spacing w:before="13" w:line="240" w:lineRule="exact"/>
        <w:rPr>
          <w:rFonts w:asciiTheme="majorHAnsi" w:hAnsiTheme="majorHAnsi"/>
          <w:sz w:val="24"/>
          <w:szCs w:val="24"/>
        </w:rPr>
      </w:pPr>
    </w:p>
    <w:p w14:paraId="63D5863F" w14:textId="77777777" w:rsidR="008C1A64" w:rsidRPr="00994BFB" w:rsidRDefault="00994BFB" w:rsidP="00994BFB">
      <w:pPr>
        <w:ind w:right="4177"/>
        <w:rPr>
          <w:rFonts w:asciiTheme="majorHAnsi" w:eastAsia="Arial" w:hAnsiTheme="majorHAnsi" w:cs="Arial"/>
          <w:sz w:val="22"/>
          <w:szCs w:val="22"/>
        </w:rPr>
      </w:pPr>
      <w:r w:rsidRPr="00994BFB">
        <w:rPr>
          <w:rFonts w:asciiTheme="majorHAnsi" w:eastAsia="Arial" w:hAnsiTheme="majorHAnsi" w:cs="Arial"/>
          <w:b/>
          <w:spacing w:val="-1"/>
          <w:sz w:val="22"/>
          <w:szCs w:val="22"/>
        </w:rPr>
        <w:t>Y</w:t>
      </w:r>
      <w:r w:rsidRPr="00994BFB">
        <w:rPr>
          <w:rFonts w:asciiTheme="majorHAnsi" w:eastAsia="Arial" w:hAnsiTheme="majorHAnsi" w:cs="Arial"/>
          <w:b/>
          <w:sz w:val="22"/>
          <w:szCs w:val="22"/>
        </w:rPr>
        <w:t>o</w:t>
      </w:r>
      <w:r w:rsidRPr="00994BFB">
        <w:rPr>
          <w:rFonts w:asciiTheme="majorHAnsi" w:eastAsia="Arial" w:hAnsiTheme="majorHAnsi" w:cs="Arial"/>
          <w:b/>
          <w:spacing w:val="-1"/>
          <w:sz w:val="22"/>
          <w:szCs w:val="22"/>
        </w:rPr>
        <w:t>u</w:t>
      </w:r>
      <w:r w:rsidRPr="00994BFB">
        <w:rPr>
          <w:rFonts w:asciiTheme="majorHAnsi" w:eastAsia="Arial" w:hAnsiTheme="majorHAnsi" w:cs="Arial"/>
          <w:b/>
          <w:sz w:val="22"/>
          <w:szCs w:val="22"/>
        </w:rPr>
        <w:t>r</w:t>
      </w:r>
      <w:r w:rsidRPr="00994BFB">
        <w:rPr>
          <w:rFonts w:asciiTheme="majorHAnsi" w:eastAsia="Arial" w:hAnsiTheme="majorHAnsi" w:cs="Arial"/>
          <w:b/>
          <w:spacing w:val="2"/>
          <w:sz w:val="22"/>
          <w:szCs w:val="22"/>
        </w:rPr>
        <w:t xml:space="preserve"> </w:t>
      </w:r>
      <w:r w:rsidRPr="00994BFB">
        <w:rPr>
          <w:rFonts w:asciiTheme="majorHAnsi" w:eastAsia="Arial" w:hAnsiTheme="majorHAnsi" w:cs="Arial"/>
          <w:b/>
          <w:spacing w:val="-1"/>
          <w:sz w:val="22"/>
          <w:szCs w:val="22"/>
        </w:rPr>
        <w:t>N</w:t>
      </w:r>
      <w:r w:rsidRPr="00994BFB">
        <w:rPr>
          <w:rFonts w:asciiTheme="majorHAnsi" w:eastAsia="Arial" w:hAnsiTheme="majorHAnsi" w:cs="Arial"/>
          <w:b/>
          <w:sz w:val="22"/>
          <w:szCs w:val="22"/>
        </w:rPr>
        <w:t xml:space="preserve">ame </w:t>
      </w:r>
      <w:r w:rsidRPr="00994BFB">
        <w:rPr>
          <w:rFonts w:asciiTheme="majorHAnsi" w:eastAsia="Arial" w:hAnsiTheme="majorHAnsi" w:cs="Arial"/>
          <w:spacing w:val="-1"/>
          <w:sz w:val="22"/>
          <w:szCs w:val="22"/>
        </w:rPr>
        <w:t>Y</w:t>
      </w:r>
      <w:r w:rsidRPr="00994BFB">
        <w:rPr>
          <w:rFonts w:asciiTheme="majorHAnsi" w:eastAsia="Arial" w:hAnsiTheme="majorHAnsi" w:cs="Arial"/>
          <w:sz w:val="22"/>
          <w:szCs w:val="22"/>
        </w:rPr>
        <w:t>o</w:t>
      </w:r>
      <w:r w:rsidRPr="00994BFB">
        <w:rPr>
          <w:rFonts w:asciiTheme="majorHAnsi" w:eastAsia="Arial" w:hAnsiTheme="majorHAnsi" w:cs="Arial"/>
          <w:spacing w:val="-1"/>
          <w:sz w:val="22"/>
          <w:szCs w:val="22"/>
        </w:rPr>
        <w:t>u</w:t>
      </w:r>
      <w:r w:rsidRPr="00994BFB">
        <w:rPr>
          <w:rFonts w:asciiTheme="majorHAnsi" w:eastAsia="Arial" w:hAnsiTheme="majorHAnsi" w:cs="Arial"/>
          <w:sz w:val="22"/>
          <w:szCs w:val="22"/>
        </w:rPr>
        <w:t>r</w:t>
      </w:r>
      <w:r w:rsidRPr="00994BFB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994BFB">
        <w:rPr>
          <w:rFonts w:asciiTheme="majorHAnsi" w:eastAsia="Arial" w:hAnsiTheme="majorHAnsi" w:cs="Arial"/>
          <w:spacing w:val="-1"/>
          <w:sz w:val="22"/>
          <w:szCs w:val="22"/>
        </w:rPr>
        <w:t>St</w:t>
      </w:r>
      <w:r w:rsidRPr="00994BFB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994BFB">
        <w:rPr>
          <w:rFonts w:asciiTheme="majorHAnsi" w:eastAsia="Arial" w:hAnsiTheme="majorHAnsi" w:cs="Arial"/>
          <w:sz w:val="22"/>
          <w:szCs w:val="22"/>
        </w:rPr>
        <w:t>e</w:t>
      </w:r>
      <w:r w:rsidRPr="00994BFB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994BFB">
        <w:rPr>
          <w:rFonts w:asciiTheme="majorHAnsi" w:eastAsia="Arial" w:hAnsiTheme="majorHAnsi" w:cs="Arial"/>
          <w:sz w:val="22"/>
          <w:szCs w:val="22"/>
        </w:rPr>
        <w:t xml:space="preserve">t </w:t>
      </w:r>
      <w:r w:rsidRPr="00994BFB">
        <w:rPr>
          <w:rFonts w:asciiTheme="majorHAnsi" w:eastAsia="Arial" w:hAnsiTheme="majorHAnsi" w:cs="Arial"/>
          <w:spacing w:val="-1"/>
          <w:sz w:val="22"/>
          <w:szCs w:val="22"/>
        </w:rPr>
        <w:t>Y</w:t>
      </w:r>
      <w:r w:rsidRPr="00994BFB">
        <w:rPr>
          <w:rFonts w:asciiTheme="majorHAnsi" w:eastAsia="Arial" w:hAnsiTheme="majorHAnsi" w:cs="Arial"/>
          <w:sz w:val="22"/>
          <w:szCs w:val="22"/>
        </w:rPr>
        <w:t>o</w:t>
      </w:r>
      <w:r w:rsidRPr="00994BFB">
        <w:rPr>
          <w:rFonts w:asciiTheme="majorHAnsi" w:eastAsia="Arial" w:hAnsiTheme="majorHAnsi" w:cs="Arial"/>
          <w:spacing w:val="-1"/>
          <w:sz w:val="22"/>
          <w:szCs w:val="22"/>
        </w:rPr>
        <w:t>u</w:t>
      </w:r>
      <w:r w:rsidRPr="00994BFB">
        <w:rPr>
          <w:rFonts w:asciiTheme="majorHAnsi" w:eastAsia="Arial" w:hAnsiTheme="majorHAnsi" w:cs="Arial"/>
          <w:sz w:val="22"/>
          <w:szCs w:val="22"/>
        </w:rPr>
        <w:t>r</w:t>
      </w:r>
      <w:r w:rsidRPr="00994BFB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994BFB">
        <w:rPr>
          <w:rFonts w:asciiTheme="majorHAnsi" w:eastAsia="Arial" w:hAnsiTheme="majorHAnsi" w:cs="Arial"/>
          <w:spacing w:val="-1"/>
          <w:sz w:val="22"/>
          <w:szCs w:val="22"/>
        </w:rPr>
        <w:t>Ci</w:t>
      </w:r>
      <w:r w:rsidRPr="00994BFB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994BFB">
        <w:rPr>
          <w:rFonts w:asciiTheme="majorHAnsi" w:eastAsia="Arial" w:hAnsiTheme="majorHAnsi" w:cs="Arial"/>
          <w:sz w:val="22"/>
          <w:szCs w:val="22"/>
        </w:rPr>
        <w:t>y</w:t>
      </w:r>
    </w:p>
    <w:p w14:paraId="118C1CD8" w14:textId="77777777" w:rsidR="008C1A64" w:rsidRPr="00994BFB" w:rsidRDefault="00994BFB" w:rsidP="00994BFB">
      <w:pPr>
        <w:spacing w:before="2" w:line="240" w:lineRule="exact"/>
        <w:ind w:right="3853"/>
        <w:rPr>
          <w:rFonts w:asciiTheme="majorHAnsi" w:eastAsia="Arial" w:hAnsiTheme="majorHAnsi" w:cs="Arial"/>
          <w:sz w:val="22"/>
          <w:szCs w:val="22"/>
        </w:rPr>
      </w:pPr>
      <w:r w:rsidRPr="00994BFB">
        <w:rPr>
          <w:rFonts w:asciiTheme="majorHAnsi" w:eastAsia="Arial" w:hAnsiTheme="majorHAnsi" w:cs="Arial"/>
          <w:spacing w:val="-1"/>
          <w:sz w:val="22"/>
          <w:szCs w:val="22"/>
        </w:rPr>
        <w:t>Y</w:t>
      </w:r>
      <w:r w:rsidRPr="00994BFB">
        <w:rPr>
          <w:rFonts w:asciiTheme="majorHAnsi" w:eastAsia="Arial" w:hAnsiTheme="majorHAnsi" w:cs="Arial"/>
          <w:sz w:val="22"/>
          <w:szCs w:val="22"/>
        </w:rPr>
        <w:t>o</w:t>
      </w:r>
      <w:r w:rsidRPr="00994BFB">
        <w:rPr>
          <w:rFonts w:asciiTheme="majorHAnsi" w:eastAsia="Arial" w:hAnsiTheme="majorHAnsi" w:cs="Arial"/>
          <w:spacing w:val="-1"/>
          <w:sz w:val="22"/>
          <w:szCs w:val="22"/>
        </w:rPr>
        <w:t>u</w:t>
      </w:r>
      <w:r w:rsidRPr="00994BFB">
        <w:rPr>
          <w:rFonts w:asciiTheme="majorHAnsi" w:eastAsia="Arial" w:hAnsiTheme="majorHAnsi" w:cs="Arial"/>
          <w:sz w:val="22"/>
          <w:szCs w:val="22"/>
        </w:rPr>
        <w:t>r</w:t>
      </w:r>
      <w:r w:rsidRPr="00994BFB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994BFB">
        <w:rPr>
          <w:rFonts w:asciiTheme="majorHAnsi" w:eastAsia="Arial" w:hAnsiTheme="majorHAnsi" w:cs="Arial"/>
          <w:spacing w:val="-1"/>
          <w:sz w:val="22"/>
          <w:szCs w:val="22"/>
        </w:rPr>
        <w:t>H</w:t>
      </w:r>
      <w:r w:rsidRPr="00994BFB">
        <w:rPr>
          <w:rFonts w:asciiTheme="majorHAnsi" w:eastAsia="Arial" w:hAnsiTheme="majorHAnsi" w:cs="Arial"/>
          <w:sz w:val="22"/>
          <w:szCs w:val="22"/>
        </w:rPr>
        <w:t>ome</w:t>
      </w:r>
      <w:r w:rsidRPr="00994BFB">
        <w:rPr>
          <w:rFonts w:asciiTheme="majorHAnsi" w:eastAsia="Arial" w:hAnsiTheme="majorHAnsi" w:cs="Arial"/>
          <w:spacing w:val="-1"/>
          <w:sz w:val="22"/>
          <w:szCs w:val="22"/>
        </w:rPr>
        <w:t xml:space="preserve"> P</w:t>
      </w:r>
      <w:r w:rsidRPr="00994BFB">
        <w:rPr>
          <w:rFonts w:asciiTheme="majorHAnsi" w:eastAsia="Arial" w:hAnsiTheme="majorHAnsi" w:cs="Arial"/>
          <w:sz w:val="22"/>
          <w:szCs w:val="22"/>
        </w:rPr>
        <w:t>h</w:t>
      </w:r>
      <w:r w:rsidRPr="00994BFB">
        <w:rPr>
          <w:rFonts w:asciiTheme="majorHAnsi" w:eastAsia="Arial" w:hAnsiTheme="majorHAnsi" w:cs="Arial"/>
          <w:spacing w:val="-1"/>
          <w:sz w:val="22"/>
          <w:szCs w:val="22"/>
        </w:rPr>
        <w:t>o</w:t>
      </w:r>
      <w:r w:rsidRPr="00994BFB">
        <w:rPr>
          <w:rFonts w:asciiTheme="majorHAnsi" w:eastAsia="Arial" w:hAnsiTheme="majorHAnsi" w:cs="Arial"/>
          <w:sz w:val="22"/>
          <w:szCs w:val="22"/>
        </w:rPr>
        <w:t>ne e</w:t>
      </w:r>
      <w:r w:rsidRPr="00994BFB">
        <w:rPr>
          <w:rFonts w:asciiTheme="majorHAnsi" w:eastAsia="Arial" w:hAnsiTheme="majorHAnsi" w:cs="Arial"/>
          <w:spacing w:val="1"/>
          <w:sz w:val="22"/>
          <w:szCs w:val="22"/>
        </w:rPr>
        <w:t>-m</w:t>
      </w:r>
      <w:r w:rsidRPr="00994BFB">
        <w:rPr>
          <w:rFonts w:asciiTheme="majorHAnsi" w:eastAsia="Arial" w:hAnsiTheme="majorHAnsi" w:cs="Arial"/>
          <w:sz w:val="22"/>
          <w:szCs w:val="22"/>
        </w:rPr>
        <w:t>a</w:t>
      </w:r>
      <w:r w:rsidRPr="00994BFB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994BFB">
        <w:rPr>
          <w:rFonts w:asciiTheme="majorHAnsi" w:eastAsia="Arial" w:hAnsiTheme="majorHAnsi" w:cs="Arial"/>
          <w:sz w:val="22"/>
          <w:szCs w:val="22"/>
        </w:rPr>
        <w:t>l</w:t>
      </w:r>
    </w:p>
    <w:p w14:paraId="473B4AE8" w14:textId="77777777" w:rsidR="008C1A64" w:rsidRPr="00994BFB" w:rsidRDefault="008C1A64">
      <w:pPr>
        <w:spacing w:before="7" w:line="240" w:lineRule="exact"/>
        <w:rPr>
          <w:rFonts w:asciiTheme="majorHAnsi" w:hAnsiTheme="majorHAnsi"/>
          <w:sz w:val="24"/>
          <w:szCs w:val="24"/>
        </w:rPr>
      </w:pPr>
    </w:p>
    <w:p w14:paraId="48B58836" w14:textId="77777777" w:rsidR="008C1A64" w:rsidRPr="00994BFB" w:rsidRDefault="00994BFB">
      <w:pPr>
        <w:ind w:left="100"/>
        <w:rPr>
          <w:rFonts w:asciiTheme="majorHAnsi" w:eastAsia="Arial" w:hAnsiTheme="majorHAnsi" w:cs="Arial"/>
          <w:sz w:val="22"/>
          <w:szCs w:val="22"/>
        </w:rPr>
      </w:pPr>
      <w:r w:rsidRPr="00994BFB">
        <w:rPr>
          <w:rFonts w:asciiTheme="majorHAnsi" w:eastAsia="Arial" w:hAnsiTheme="majorHAnsi" w:cs="Arial"/>
          <w:b/>
          <w:spacing w:val="1"/>
          <w:sz w:val="22"/>
          <w:szCs w:val="22"/>
        </w:rPr>
        <w:t>O</w:t>
      </w:r>
      <w:r w:rsidRPr="00994BFB">
        <w:rPr>
          <w:rFonts w:asciiTheme="majorHAnsi" w:eastAsia="Arial" w:hAnsiTheme="majorHAnsi" w:cs="Arial"/>
          <w:b/>
          <w:sz w:val="22"/>
          <w:szCs w:val="22"/>
        </w:rPr>
        <w:t>b</w:t>
      </w:r>
      <w:r w:rsidRPr="00994BFB">
        <w:rPr>
          <w:rFonts w:asciiTheme="majorHAnsi" w:eastAsia="Arial" w:hAnsiTheme="majorHAnsi" w:cs="Arial"/>
          <w:b/>
          <w:spacing w:val="-2"/>
          <w:sz w:val="22"/>
          <w:szCs w:val="22"/>
        </w:rPr>
        <w:t>j</w:t>
      </w:r>
      <w:r w:rsidRPr="00994BFB">
        <w:rPr>
          <w:rFonts w:asciiTheme="majorHAnsi" w:eastAsia="Arial" w:hAnsiTheme="majorHAnsi" w:cs="Arial"/>
          <w:b/>
          <w:sz w:val="22"/>
          <w:szCs w:val="22"/>
        </w:rPr>
        <w:t>e</w:t>
      </w:r>
      <w:r w:rsidRPr="00994BFB">
        <w:rPr>
          <w:rFonts w:asciiTheme="majorHAnsi" w:eastAsia="Arial" w:hAnsiTheme="majorHAnsi" w:cs="Arial"/>
          <w:b/>
          <w:spacing w:val="-1"/>
          <w:sz w:val="22"/>
          <w:szCs w:val="22"/>
        </w:rPr>
        <w:t>c</w:t>
      </w:r>
      <w:r w:rsidRPr="00994BFB">
        <w:rPr>
          <w:rFonts w:asciiTheme="majorHAnsi" w:eastAsia="Arial" w:hAnsiTheme="majorHAnsi" w:cs="Arial"/>
          <w:b/>
          <w:spacing w:val="1"/>
          <w:sz w:val="22"/>
          <w:szCs w:val="22"/>
        </w:rPr>
        <w:t>ti</w:t>
      </w:r>
      <w:r w:rsidRPr="00994BFB">
        <w:rPr>
          <w:rFonts w:asciiTheme="majorHAnsi" w:eastAsia="Arial" w:hAnsiTheme="majorHAnsi" w:cs="Arial"/>
          <w:b/>
          <w:spacing w:val="-3"/>
          <w:sz w:val="22"/>
          <w:szCs w:val="22"/>
        </w:rPr>
        <w:t>v</w:t>
      </w:r>
      <w:r w:rsidRPr="00994BFB">
        <w:rPr>
          <w:rFonts w:asciiTheme="majorHAnsi" w:eastAsia="Arial" w:hAnsiTheme="majorHAnsi" w:cs="Arial"/>
          <w:b/>
          <w:sz w:val="22"/>
          <w:szCs w:val="22"/>
        </w:rPr>
        <w:t>e</w:t>
      </w:r>
    </w:p>
    <w:p w14:paraId="773768F7" w14:textId="77777777" w:rsidR="008C1A64" w:rsidRPr="00994BFB" w:rsidRDefault="00994BFB">
      <w:pPr>
        <w:spacing w:before="32"/>
        <w:ind w:left="100"/>
        <w:rPr>
          <w:rFonts w:asciiTheme="majorHAnsi" w:eastAsia="Arial" w:hAnsiTheme="majorHAnsi" w:cs="Arial"/>
          <w:sz w:val="22"/>
          <w:szCs w:val="22"/>
        </w:rPr>
      </w:pPr>
      <w:r w:rsidRPr="00994BFB">
        <w:rPr>
          <w:rFonts w:asciiTheme="majorHAnsi" w:hAnsiTheme="majorHAnsi"/>
        </w:rPr>
        <w:pict w14:anchorId="3AFB4BA6">
          <v:group id="_x0000_s1040" style="position:absolute;left:0;text-align:left;margin-left:70.6pt;margin-top:1.5pt;width:470.95pt;height:0;z-index:-251662336;mso-position-horizontal-relative:page" coordorigin="1412,30" coordsize="9419,0">
            <v:shape id="_x0000_s1041" style="position:absolute;left:1412;top:30;width:9419;height:0" coordorigin="1412,30" coordsize="9419,0" path="m1412,30r9419,e" filled="f" strokeweight=".58pt">
              <v:path arrowok="t"/>
            </v:shape>
            <w10:wrap anchorx="page"/>
          </v:group>
        </w:pict>
      </w:r>
      <w:r w:rsidRPr="00994BFB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994BFB">
        <w:rPr>
          <w:rFonts w:asciiTheme="majorHAnsi" w:eastAsia="Arial" w:hAnsiTheme="majorHAnsi" w:cs="Arial"/>
          <w:sz w:val="22"/>
          <w:szCs w:val="22"/>
        </w:rPr>
        <w:t>n i</w:t>
      </w:r>
      <w:r w:rsidRPr="00994BFB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994BFB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994BFB">
        <w:rPr>
          <w:rFonts w:asciiTheme="majorHAnsi" w:eastAsia="Arial" w:hAnsiTheme="majorHAnsi" w:cs="Arial"/>
          <w:sz w:val="22"/>
          <w:szCs w:val="22"/>
        </w:rPr>
        <w:t>ere</w:t>
      </w:r>
      <w:r w:rsidRPr="00994BFB">
        <w:rPr>
          <w:rFonts w:asciiTheme="majorHAnsi" w:eastAsia="Arial" w:hAnsiTheme="majorHAnsi" w:cs="Arial"/>
          <w:spacing w:val="-2"/>
          <w:sz w:val="22"/>
          <w:szCs w:val="22"/>
        </w:rPr>
        <w:t>s</w:t>
      </w:r>
      <w:r w:rsidRPr="00994BFB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994BFB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994BFB">
        <w:rPr>
          <w:rFonts w:asciiTheme="majorHAnsi" w:eastAsia="Arial" w:hAnsiTheme="majorHAnsi" w:cs="Arial"/>
          <w:sz w:val="22"/>
          <w:szCs w:val="22"/>
        </w:rPr>
        <w:t>ng</w:t>
      </w:r>
      <w:r w:rsidRPr="00994BFB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994BFB">
        <w:rPr>
          <w:rFonts w:asciiTheme="majorHAnsi" w:eastAsia="Arial" w:hAnsiTheme="majorHAnsi" w:cs="Arial"/>
          <w:sz w:val="22"/>
          <w:szCs w:val="22"/>
        </w:rPr>
        <w:t>p</w:t>
      </w:r>
      <w:r w:rsidRPr="00994BFB">
        <w:rPr>
          <w:rFonts w:asciiTheme="majorHAnsi" w:eastAsia="Arial" w:hAnsiTheme="majorHAnsi" w:cs="Arial"/>
          <w:spacing w:val="-1"/>
          <w:sz w:val="22"/>
          <w:szCs w:val="22"/>
        </w:rPr>
        <w:t>o</w:t>
      </w:r>
      <w:r w:rsidRPr="00994BFB">
        <w:rPr>
          <w:rFonts w:asciiTheme="majorHAnsi" w:eastAsia="Arial" w:hAnsiTheme="majorHAnsi" w:cs="Arial"/>
          <w:sz w:val="22"/>
          <w:szCs w:val="22"/>
        </w:rPr>
        <w:t>s</w:t>
      </w:r>
      <w:r w:rsidRPr="00994BFB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994BFB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994BFB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994BFB">
        <w:rPr>
          <w:rFonts w:asciiTheme="majorHAnsi" w:eastAsia="Arial" w:hAnsiTheme="majorHAnsi" w:cs="Arial"/>
          <w:sz w:val="22"/>
          <w:szCs w:val="22"/>
        </w:rPr>
        <w:t>on</w:t>
      </w:r>
      <w:r w:rsidRPr="00994BFB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994BFB">
        <w:rPr>
          <w:rFonts w:asciiTheme="majorHAnsi" w:eastAsia="Arial" w:hAnsiTheme="majorHAnsi" w:cs="Arial"/>
          <w:spacing w:val="-3"/>
          <w:sz w:val="22"/>
          <w:szCs w:val="22"/>
        </w:rPr>
        <w:t>w</w:t>
      </w:r>
      <w:r w:rsidRPr="00994BFB">
        <w:rPr>
          <w:rFonts w:asciiTheme="majorHAnsi" w:eastAsia="Arial" w:hAnsiTheme="majorHAnsi" w:cs="Arial"/>
          <w:spacing w:val="1"/>
          <w:sz w:val="22"/>
          <w:szCs w:val="22"/>
        </w:rPr>
        <w:t>it</w:t>
      </w:r>
      <w:r w:rsidRPr="00994BFB">
        <w:rPr>
          <w:rFonts w:asciiTheme="majorHAnsi" w:eastAsia="Arial" w:hAnsiTheme="majorHAnsi" w:cs="Arial"/>
          <w:sz w:val="22"/>
          <w:szCs w:val="22"/>
        </w:rPr>
        <w:t>h a</w:t>
      </w:r>
      <w:r w:rsidRPr="00994BFB">
        <w:rPr>
          <w:rFonts w:asciiTheme="majorHAnsi" w:eastAsia="Arial" w:hAnsiTheme="majorHAnsi" w:cs="Arial"/>
          <w:spacing w:val="-3"/>
          <w:sz w:val="22"/>
          <w:szCs w:val="22"/>
        </w:rPr>
        <w:t xml:space="preserve"> </w:t>
      </w:r>
      <w:r w:rsidRPr="00994BFB">
        <w:rPr>
          <w:rFonts w:asciiTheme="majorHAnsi" w:eastAsia="Arial" w:hAnsiTheme="majorHAnsi" w:cs="Arial"/>
          <w:spacing w:val="2"/>
          <w:sz w:val="22"/>
          <w:szCs w:val="22"/>
        </w:rPr>
        <w:t>g</w:t>
      </w:r>
      <w:r w:rsidRPr="00994BFB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994BFB">
        <w:rPr>
          <w:rFonts w:asciiTheme="majorHAnsi" w:eastAsia="Arial" w:hAnsiTheme="majorHAnsi" w:cs="Arial"/>
          <w:sz w:val="22"/>
          <w:szCs w:val="22"/>
        </w:rPr>
        <w:t>o</w:t>
      </w:r>
      <w:r w:rsidRPr="00994BFB">
        <w:rPr>
          <w:rFonts w:asciiTheme="majorHAnsi" w:eastAsia="Arial" w:hAnsiTheme="majorHAnsi" w:cs="Arial"/>
          <w:spacing w:val="-4"/>
          <w:sz w:val="22"/>
          <w:szCs w:val="22"/>
        </w:rPr>
        <w:t>w</w:t>
      </w:r>
      <w:r w:rsidRPr="00994BFB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994BFB">
        <w:rPr>
          <w:rFonts w:asciiTheme="majorHAnsi" w:eastAsia="Arial" w:hAnsiTheme="majorHAnsi" w:cs="Arial"/>
          <w:sz w:val="22"/>
          <w:szCs w:val="22"/>
        </w:rPr>
        <w:t>ng</w:t>
      </w:r>
      <w:r w:rsidRPr="00994BFB">
        <w:rPr>
          <w:rFonts w:asciiTheme="majorHAnsi" w:eastAsia="Arial" w:hAnsiTheme="majorHAnsi" w:cs="Arial"/>
          <w:spacing w:val="3"/>
          <w:sz w:val="22"/>
          <w:szCs w:val="22"/>
        </w:rPr>
        <w:t xml:space="preserve"> </w:t>
      </w:r>
      <w:r w:rsidRPr="00994BFB">
        <w:rPr>
          <w:rFonts w:asciiTheme="majorHAnsi" w:eastAsia="Arial" w:hAnsiTheme="majorHAnsi" w:cs="Arial"/>
          <w:sz w:val="22"/>
          <w:szCs w:val="22"/>
        </w:rPr>
        <w:t>c</w:t>
      </w:r>
      <w:r w:rsidRPr="00994BFB">
        <w:rPr>
          <w:rFonts w:asciiTheme="majorHAnsi" w:eastAsia="Arial" w:hAnsiTheme="majorHAnsi" w:cs="Arial"/>
          <w:spacing w:val="-3"/>
          <w:sz w:val="22"/>
          <w:szCs w:val="22"/>
        </w:rPr>
        <w:t>o</w:t>
      </w:r>
      <w:r w:rsidRPr="00994BFB">
        <w:rPr>
          <w:rFonts w:asciiTheme="majorHAnsi" w:eastAsia="Arial" w:hAnsiTheme="majorHAnsi" w:cs="Arial"/>
          <w:spacing w:val="1"/>
          <w:sz w:val="22"/>
          <w:szCs w:val="22"/>
        </w:rPr>
        <w:t>m</w:t>
      </w:r>
      <w:r w:rsidRPr="00994BFB">
        <w:rPr>
          <w:rFonts w:asciiTheme="majorHAnsi" w:eastAsia="Arial" w:hAnsiTheme="majorHAnsi" w:cs="Arial"/>
          <w:sz w:val="22"/>
          <w:szCs w:val="22"/>
        </w:rPr>
        <w:t>p</w:t>
      </w:r>
      <w:r w:rsidRPr="00994BFB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994BFB">
        <w:rPr>
          <w:rFonts w:asciiTheme="majorHAnsi" w:eastAsia="Arial" w:hAnsiTheme="majorHAnsi" w:cs="Arial"/>
          <w:sz w:val="22"/>
          <w:szCs w:val="22"/>
        </w:rPr>
        <w:t>ny</w:t>
      </w:r>
    </w:p>
    <w:p w14:paraId="23C2B468" w14:textId="77777777" w:rsidR="008C1A64" w:rsidRPr="00994BFB" w:rsidRDefault="008C1A64">
      <w:pPr>
        <w:spacing w:before="11" w:line="240" w:lineRule="exact"/>
        <w:rPr>
          <w:rFonts w:asciiTheme="majorHAnsi" w:hAnsiTheme="majorHAnsi"/>
          <w:sz w:val="24"/>
          <w:szCs w:val="24"/>
        </w:rPr>
      </w:pPr>
    </w:p>
    <w:p w14:paraId="7F8FCA2D" w14:textId="77777777" w:rsidR="008C1A64" w:rsidRPr="00994BFB" w:rsidRDefault="00994BFB">
      <w:pPr>
        <w:ind w:left="100"/>
        <w:rPr>
          <w:rFonts w:asciiTheme="majorHAnsi" w:eastAsia="Arial" w:hAnsiTheme="majorHAnsi" w:cs="Arial"/>
          <w:sz w:val="22"/>
          <w:szCs w:val="22"/>
        </w:rPr>
      </w:pPr>
      <w:r w:rsidRPr="00994BFB">
        <w:rPr>
          <w:rFonts w:asciiTheme="majorHAnsi" w:eastAsia="Arial" w:hAnsiTheme="majorHAnsi" w:cs="Arial"/>
          <w:b/>
          <w:spacing w:val="1"/>
          <w:sz w:val="22"/>
          <w:szCs w:val="22"/>
        </w:rPr>
        <w:t>Q</w:t>
      </w:r>
      <w:r w:rsidRPr="00994BFB">
        <w:rPr>
          <w:rFonts w:asciiTheme="majorHAnsi" w:eastAsia="Arial" w:hAnsiTheme="majorHAnsi" w:cs="Arial"/>
          <w:b/>
          <w:sz w:val="22"/>
          <w:szCs w:val="22"/>
        </w:rPr>
        <w:t>u</w:t>
      </w:r>
      <w:r w:rsidRPr="00994BFB">
        <w:rPr>
          <w:rFonts w:asciiTheme="majorHAnsi" w:eastAsia="Arial" w:hAnsiTheme="majorHAnsi" w:cs="Arial"/>
          <w:b/>
          <w:spacing w:val="-1"/>
          <w:sz w:val="22"/>
          <w:szCs w:val="22"/>
        </w:rPr>
        <w:t>al</w:t>
      </w:r>
      <w:r w:rsidRPr="00994BFB">
        <w:rPr>
          <w:rFonts w:asciiTheme="majorHAnsi" w:eastAsia="Arial" w:hAnsiTheme="majorHAnsi" w:cs="Arial"/>
          <w:b/>
          <w:spacing w:val="1"/>
          <w:sz w:val="22"/>
          <w:szCs w:val="22"/>
        </w:rPr>
        <w:t>i</w:t>
      </w:r>
      <w:r w:rsidRPr="00994BFB">
        <w:rPr>
          <w:rFonts w:asciiTheme="majorHAnsi" w:eastAsia="Arial" w:hAnsiTheme="majorHAnsi" w:cs="Arial"/>
          <w:b/>
          <w:spacing w:val="-2"/>
          <w:sz w:val="22"/>
          <w:szCs w:val="22"/>
        </w:rPr>
        <w:t>f</w:t>
      </w:r>
      <w:r w:rsidRPr="00994BFB">
        <w:rPr>
          <w:rFonts w:asciiTheme="majorHAnsi" w:eastAsia="Arial" w:hAnsiTheme="majorHAnsi" w:cs="Arial"/>
          <w:b/>
          <w:spacing w:val="1"/>
          <w:sz w:val="22"/>
          <w:szCs w:val="22"/>
        </w:rPr>
        <w:t>i</w:t>
      </w:r>
      <w:r w:rsidRPr="00994BFB">
        <w:rPr>
          <w:rFonts w:asciiTheme="majorHAnsi" w:eastAsia="Arial" w:hAnsiTheme="majorHAnsi" w:cs="Arial"/>
          <w:b/>
          <w:sz w:val="22"/>
          <w:szCs w:val="22"/>
        </w:rPr>
        <w:t>c</w:t>
      </w:r>
      <w:r w:rsidRPr="00994BFB">
        <w:rPr>
          <w:rFonts w:asciiTheme="majorHAnsi" w:eastAsia="Arial" w:hAnsiTheme="majorHAnsi" w:cs="Arial"/>
          <w:b/>
          <w:spacing w:val="-1"/>
          <w:sz w:val="22"/>
          <w:szCs w:val="22"/>
        </w:rPr>
        <w:t>a</w:t>
      </w:r>
      <w:r w:rsidRPr="00994BFB">
        <w:rPr>
          <w:rFonts w:asciiTheme="majorHAnsi" w:eastAsia="Arial" w:hAnsiTheme="majorHAnsi" w:cs="Arial"/>
          <w:b/>
          <w:spacing w:val="-2"/>
          <w:sz w:val="22"/>
          <w:szCs w:val="22"/>
        </w:rPr>
        <w:t>t</w:t>
      </w:r>
      <w:r w:rsidRPr="00994BFB">
        <w:rPr>
          <w:rFonts w:asciiTheme="majorHAnsi" w:eastAsia="Arial" w:hAnsiTheme="majorHAnsi" w:cs="Arial"/>
          <w:b/>
          <w:spacing w:val="1"/>
          <w:sz w:val="22"/>
          <w:szCs w:val="22"/>
        </w:rPr>
        <w:t>i</w:t>
      </w:r>
      <w:r w:rsidRPr="00994BFB">
        <w:rPr>
          <w:rFonts w:asciiTheme="majorHAnsi" w:eastAsia="Arial" w:hAnsiTheme="majorHAnsi" w:cs="Arial"/>
          <w:b/>
          <w:sz w:val="22"/>
          <w:szCs w:val="22"/>
        </w:rPr>
        <w:t>o</w:t>
      </w:r>
      <w:r w:rsidRPr="00994BFB">
        <w:rPr>
          <w:rFonts w:asciiTheme="majorHAnsi" w:eastAsia="Arial" w:hAnsiTheme="majorHAnsi" w:cs="Arial"/>
          <w:b/>
          <w:spacing w:val="-1"/>
          <w:sz w:val="22"/>
          <w:szCs w:val="22"/>
        </w:rPr>
        <w:t>n</w:t>
      </w:r>
      <w:r w:rsidRPr="00994BFB">
        <w:rPr>
          <w:rFonts w:asciiTheme="majorHAnsi" w:eastAsia="Arial" w:hAnsiTheme="majorHAnsi" w:cs="Arial"/>
          <w:b/>
          <w:sz w:val="22"/>
          <w:szCs w:val="22"/>
        </w:rPr>
        <w:t>s</w:t>
      </w:r>
    </w:p>
    <w:p w14:paraId="4A4C1CBA" w14:textId="77777777" w:rsidR="008C1A64" w:rsidRPr="00994BFB" w:rsidRDefault="00994BFB">
      <w:pPr>
        <w:spacing w:before="32"/>
        <w:ind w:left="100"/>
        <w:rPr>
          <w:rFonts w:asciiTheme="majorHAnsi" w:eastAsia="Arial" w:hAnsiTheme="majorHAnsi" w:cs="Arial"/>
          <w:sz w:val="22"/>
          <w:szCs w:val="22"/>
        </w:rPr>
      </w:pPr>
      <w:r w:rsidRPr="00994BFB">
        <w:rPr>
          <w:rFonts w:asciiTheme="majorHAnsi" w:hAnsiTheme="majorHAnsi"/>
        </w:rPr>
        <w:pict w14:anchorId="5591E2D0">
          <v:group id="_x0000_s1038" style="position:absolute;left:0;text-align:left;margin-left:70.6pt;margin-top:1.5pt;width:470.95pt;height:0;z-index:-251661312;mso-position-horizontal-relative:page" coordorigin="1412,30" coordsize="9419,0">
            <v:shape id="_x0000_s1039" style="position:absolute;left:1412;top:30;width:9419;height:0" coordorigin="1412,30" coordsize="9419,0" path="m1412,30r9419,e" filled="f" strokeweight=".58pt">
              <v:path arrowok="t"/>
            </v:shape>
            <w10:wrap anchorx="page"/>
          </v:group>
        </w:pict>
      </w:r>
      <w:r w:rsidRPr="00994BFB">
        <w:rPr>
          <w:rFonts w:asciiTheme="majorHAnsi" w:hAnsiTheme="majorHAnsi"/>
          <w:sz w:val="22"/>
          <w:szCs w:val="22"/>
        </w:rPr>
        <w:t xml:space="preserve">  </w:t>
      </w:r>
      <w:r w:rsidRPr="00994BFB">
        <w:rPr>
          <w:rFonts w:asciiTheme="majorHAnsi" w:hAnsiTheme="majorHAnsi"/>
          <w:spacing w:val="29"/>
          <w:sz w:val="22"/>
          <w:szCs w:val="22"/>
        </w:rPr>
        <w:t xml:space="preserve"> </w:t>
      </w:r>
      <w:r w:rsidRPr="00994BFB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994BFB">
        <w:rPr>
          <w:rFonts w:asciiTheme="majorHAnsi" w:eastAsia="Arial" w:hAnsiTheme="majorHAnsi" w:cs="Arial"/>
          <w:spacing w:val="-2"/>
          <w:sz w:val="22"/>
          <w:szCs w:val="22"/>
        </w:rPr>
        <w:t>x</w:t>
      </w:r>
      <w:r w:rsidRPr="00994BFB">
        <w:rPr>
          <w:rFonts w:asciiTheme="majorHAnsi" w:eastAsia="Arial" w:hAnsiTheme="majorHAnsi" w:cs="Arial"/>
          <w:sz w:val="22"/>
          <w:szCs w:val="22"/>
        </w:rPr>
        <w:t>ce</w:t>
      </w:r>
      <w:r w:rsidRPr="00994BFB">
        <w:rPr>
          <w:rFonts w:asciiTheme="majorHAnsi" w:eastAsia="Arial" w:hAnsiTheme="majorHAnsi" w:cs="Arial"/>
          <w:spacing w:val="1"/>
          <w:sz w:val="22"/>
          <w:szCs w:val="22"/>
        </w:rPr>
        <w:t>l</w:t>
      </w:r>
      <w:r w:rsidRPr="00994BFB">
        <w:rPr>
          <w:rFonts w:asciiTheme="majorHAnsi" w:eastAsia="Arial" w:hAnsiTheme="majorHAnsi" w:cs="Arial"/>
          <w:spacing w:val="-1"/>
          <w:sz w:val="22"/>
          <w:szCs w:val="22"/>
        </w:rPr>
        <w:t>l</w:t>
      </w:r>
      <w:r w:rsidRPr="00994BFB">
        <w:rPr>
          <w:rFonts w:asciiTheme="majorHAnsi" w:eastAsia="Arial" w:hAnsiTheme="majorHAnsi" w:cs="Arial"/>
          <w:sz w:val="22"/>
          <w:szCs w:val="22"/>
        </w:rPr>
        <w:t>e</w:t>
      </w:r>
      <w:r w:rsidRPr="00994BFB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994BFB">
        <w:rPr>
          <w:rFonts w:asciiTheme="majorHAnsi" w:eastAsia="Arial" w:hAnsiTheme="majorHAnsi" w:cs="Arial"/>
          <w:sz w:val="22"/>
          <w:szCs w:val="22"/>
        </w:rPr>
        <w:t>t</w:t>
      </w:r>
      <w:r w:rsidRPr="00994BFB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994BFB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994BFB">
        <w:rPr>
          <w:rFonts w:asciiTheme="majorHAnsi" w:eastAsia="Arial" w:hAnsiTheme="majorHAnsi" w:cs="Arial"/>
          <w:sz w:val="22"/>
          <w:szCs w:val="22"/>
        </w:rPr>
        <w:t>e</w:t>
      </w:r>
      <w:r w:rsidRPr="00994BFB">
        <w:rPr>
          <w:rFonts w:asciiTheme="majorHAnsi" w:eastAsia="Arial" w:hAnsiTheme="majorHAnsi" w:cs="Arial"/>
          <w:spacing w:val="-3"/>
          <w:sz w:val="22"/>
          <w:szCs w:val="22"/>
        </w:rPr>
        <w:t>a</w:t>
      </w:r>
      <w:r w:rsidRPr="00994BFB">
        <w:rPr>
          <w:rFonts w:asciiTheme="majorHAnsi" w:eastAsia="Arial" w:hAnsiTheme="majorHAnsi" w:cs="Arial"/>
          <w:sz w:val="22"/>
          <w:szCs w:val="22"/>
        </w:rPr>
        <w:t>m</w:t>
      </w:r>
      <w:r w:rsidRPr="00994BFB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994BFB">
        <w:rPr>
          <w:rFonts w:asciiTheme="majorHAnsi" w:eastAsia="Arial" w:hAnsiTheme="majorHAnsi" w:cs="Arial"/>
          <w:sz w:val="22"/>
          <w:szCs w:val="22"/>
        </w:rPr>
        <w:t>p</w:t>
      </w:r>
      <w:r w:rsidRPr="00994BFB">
        <w:rPr>
          <w:rFonts w:asciiTheme="majorHAnsi" w:eastAsia="Arial" w:hAnsiTheme="majorHAnsi" w:cs="Arial"/>
          <w:spacing w:val="-1"/>
          <w:sz w:val="22"/>
          <w:szCs w:val="22"/>
        </w:rPr>
        <w:t>l</w:t>
      </w:r>
      <w:r w:rsidRPr="00994BFB">
        <w:rPr>
          <w:rFonts w:asciiTheme="majorHAnsi" w:eastAsia="Arial" w:hAnsiTheme="majorHAnsi" w:cs="Arial"/>
          <w:sz w:val="22"/>
          <w:szCs w:val="22"/>
        </w:rPr>
        <w:t>a</w:t>
      </w:r>
      <w:r w:rsidRPr="00994BFB">
        <w:rPr>
          <w:rFonts w:asciiTheme="majorHAnsi" w:eastAsia="Arial" w:hAnsiTheme="majorHAnsi" w:cs="Arial"/>
          <w:spacing w:val="-3"/>
          <w:sz w:val="22"/>
          <w:szCs w:val="22"/>
        </w:rPr>
        <w:t>y</w:t>
      </w:r>
      <w:r w:rsidRPr="00994BFB">
        <w:rPr>
          <w:rFonts w:asciiTheme="majorHAnsi" w:eastAsia="Arial" w:hAnsiTheme="majorHAnsi" w:cs="Arial"/>
          <w:sz w:val="22"/>
          <w:szCs w:val="22"/>
        </w:rPr>
        <w:t>er</w:t>
      </w:r>
      <w:r w:rsidRPr="00994BFB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994BFB">
        <w:rPr>
          <w:rFonts w:asciiTheme="majorHAnsi" w:eastAsia="Arial" w:hAnsiTheme="majorHAnsi" w:cs="Arial"/>
          <w:spacing w:val="-3"/>
          <w:sz w:val="22"/>
          <w:szCs w:val="22"/>
        </w:rPr>
        <w:t>w</w:t>
      </w:r>
      <w:r w:rsidRPr="00994BFB">
        <w:rPr>
          <w:rFonts w:asciiTheme="majorHAnsi" w:eastAsia="Arial" w:hAnsiTheme="majorHAnsi" w:cs="Arial"/>
          <w:sz w:val="22"/>
          <w:szCs w:val="22"/>
        </w:rPr>
        <w:t>ho</w:t>
      </w:r>
      <w:r w:rsidRPr="00994BFB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994BFB">
        <w:rPr>
          <w:rFonts w:asciiTheme="majorHAnsi" w:eastAsia="Arial" w:hAnsiTheme="majorHAnsi" w:cs="Arial"/>
          <w:sz w:val="22"/>
          <w:szCs w:val="22"/>
        </w:rPr>
        <w:t>e</w:t>
      </w:r>
      <w:r w:rsidRPr="00994BFB">
        <w:rPr>
          <w:rFonts w:asciiTheme="majorHAnsi" w:eastAsia="Arial" w:hAnsiTheme="majorHAnsi" w:cs="Arial"/>
          <w:spacing w:val="-3"/>
          <w:sz w:val="22"/>
          <w:szCs w:val="22"/>
        </w:rPr>
        <w:t>x</w:t>
      </w:r>
      <w:r w:rsidRPr="00994BFB">
        <w:rPr>
          <w:rFonts w:asciiTheme="majorHAnsi" w:eastAsia="Arial" w:hAnsiTheme="majorHAnsi" w:cs="Arial"/>
          <w:sz w:val="22"/>
          <w:szCs w:val="22"/>
        </w:rPr>
        <w:t>ce</w:t>
      </w:r>
      <w:r w:rsidRPr="00994BFB">
        <w:rPr>
          <w:rFonts w:asciiTheme="majorHAnsi" w:eastAsia="Arial" w:hAnsiTheme="majorHAnsi" w:cs="Arial"/>
          <w:spacing w:val="-1"/>
          <w:sz w:val="22"/>
          <w:szCs w:val="22"/>
        </w:rPr>
        <w:t>l</w:t>
      </w:r>
      <w:r w:rsidRPr="00994BFB">
        <w:rPr>
          <w:rFonts w:asciiTheme="majorHAnsi" w:eastAsia="Arial" w:hAnsiTheme="majorHAnsi" w:cs="Arial"/>
          <w:sz w:val="22"/>
          <w:szCs w:val="22"/>
        </w:rPr>
        <w:t>s</w:t>
      </w:r>
      <w:r w:rsidRPr="00994BFB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994BFB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994BFB">
        <w:rPr>
          <w:rFonts w:asciiTheme="majorHAnsi" w:eastAsia="Arial" w:hAnsiTheme="majorHAnsi" w:cs="Arial"/>
          <w:sz w:val="22"/>
          <w:szCs w:val="22"/>
        </w:rPr>
        <w:t xml:space="preserve">n </w:t>
      </w:r>
      <w:r w:rsidRPr="00994BFB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994BFB">
        <w:rPr>
          <w:rFonts w:asciiTheme="majorHAnsi" w:eastAsia="Arial" w:hAnsiTheme="majorHAnsi" w:cs="Arial"/>
          <w:sz w:val="22"/>
          <w:szCs w:val="22"/>
        </w:rPr>
        <w:t>e</w:t>
      </w:r>
      <w:r w:rsidRPr="00994BFB">
        <w:rPr>
          <w:rFonts w:asciiTheme="majorHAnsi" w:eastAsia="Arial" w:hAnsiTheme="majorHAnsi" w:cs="Arial"/>
          <w:spacing w:val="-3"/>
          <w:sz w:val="22"/>
          <w:szCs w:val="22"/>
        </w:rPr>
        <w:t>a</w:t>
      </w:r>
      <w:r w:rsidRPr="00994BFB">
        <w:rPr>
          <w:rFonts w:asciiTheme="majorHAnsi" w:eastAsia="Arial" w:hAnsiTheme="majorHAnsi" w:cs="Arial"/>
          <w:spacing w:val="1"/>
          <w:sz w:val="22"/>
          <w:szCs w:val="22"/>
        </w:rPr>
        <w:t>m</w:t>
      </w:r>
      <w:r w:rsidRPr="00994BFB">
        <w:rPr>
          <w:rFonts w:asciiTheme="majorHAnsi" w:eastAsia="Arial" w:hAnsiTheme="majorHAnsi" w:cs="Arial"/>
          <w:spacing w:val="-3"/>
          <w:sz w:val="22"/>
          <w:szCs w:val="22"/>
        </w:rPr>
        <w:t>w</w:t>
      </w:r>
      <w:r w:rsidRPr="00994BFB">
        <w:rPr>
          <w:rFonts w:asciiTheme="majorHAnsi" w:eastAsia="Arial" w:hAnsiTheme="majorHAnsi" w:cs="Arial"/>
          <w:sz w:val="22"/>
          <w:szCs w:val="22"/>
        </w:rPr>
        <w:t>ork</w:t>
      </w:r>
      <w:r w:rsidRPr="00994BFB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994BFB">
        <w:rPr>
          <w:rFonts w:asciiTheme="majorHAnsi" w:eastAsia="Arial" w:hAnsiTheme="majorHAnsi" w:cs="Arial"/>
          <w:sz w:val="22"/>
          <w:szCs w:val="22"/>
        </w:rPr>
        <w:t>s</w:t>
      </w:r>
      <w:r w:rsidRPr="00994BFB">
        <w:rPr>
          <w:rFonts w:asciiTheme="majorHAnsi" w:eastAsia="Arial" w:hAnsiTheme="majorHAnsi" w:cs="Arial"/>
          <w:spacing w:val="-1"/>
          <w:sz w:val="22"/>
          <w:szCs w:val="22"/>
        </w:rPr>
        <w:t>it</w:t>
      </w:r>
      <w:r w:rsidRPr="00994BFB">
        <w:rPr>
          <w:rFonts w:asciiTheme="majorHAnsi" w:eastAsia="Arial" w:hAnsiTheme="majorHAnsi" w:cs="Arial"/>
          <w:sz w:val="22"/>
          <w:szCs w:val="22"/>
        </w:rPr>
        <w:t>u</w:t>
      </w:r>
      <w:r w:rsidRPr="00994BFB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994BFB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994BFB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994BFB">
        <w:rPr>
          <w:rFonts w:asciiTheme="majorHAnsi" w:eastAsia="Arial" w:hAnsiTheme="majorHAnsi" w:cs="Arial"/>
          <w:sz w:val="22"/>
          <w:szCs w:val="22"/>
        </w:rPr>
        <w:t>o</w:t>
      </w:r>
      <w:r w:rsidRPr="00994BFB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994BFB">
        <w:rPr>
          <w:rFonts w:asciiTheme="majorHAnsi" w:eastAsia="Arial" w:hAnsiTheme="majorHAnsi" w:cs="Arial"/>
          <w:sz w:val="22"/>
          <w:szCs w:val="22"/>
        </w:rPr>
        <w:t>s</w:t>
      </w:r>
    </w:p>
    <w:p w14:paraId="64F6F97D" w14:textId="77777777" w:rsidR="008C1A64" w:rsidRPr="00994BFB" w:rsidRDefault="00994BFB">
      <w:pPr>
        <w:spacing w:line="240" w:lineRule="exact"/>
        <w:ind w:left="100"/>
        <w:rPr>
          <w:rFonts w:asciiTheme="majorHAnsi" w:eastAsia="Arial" w:hAnsiTheme="majorHAnsi" w:cs="Arial"/>
          <w:sz w:val="22"/>
          <w:szCs w:val="22"/>
        </w:rPr>
      </w:pPr>
      <w:r w:rsidRPr="00994BFB">
        <w:rPr>
          <w:rFonts w:asciiTheme="majorHAnsi" w:hAnsiTheme="majorHAnsi"/>
          <w:sz w:val="22"/>
          <w:szCs w:val="22"/>
        </w:rPr>
        <w:t xml:space="preserve">  </w:t>
      </w:r>
      <w:r w:rsidRPr="00994BFB">
        <w:rPr>
          <w:rFonts w:asciiTheme="majorHAnsi" w:hAnsiTheme="majorHAnsi"/>
          <w:spacing w:val="29"/>
          <w:sz w:val="22"/>
          <w:szCs w:val="22"/>
        </w:rPr>
        <w:t xml:space="preserve"> </w:t>
      </w:r>
      <w:r w:rsidRPr="00994BFB">
        <w:rPr>
          <w:rFonts w:asciiTheme="majorHAnsi" w:eastAsia="Arial" w:hAnsiTheme="majorHAnsi" w:cs="Arial"/>
          <w:spacing w:val="1"/>
          <w:sz w:val="22"/>
          <w:szCs w:val="22"/>
        </w:rPr>
        <w:t>Q</w:t>
      </w:r>
      <w:r w:rsidRPr="00994BFB">
        <w:rPr>
          <w:rFonts w:asciiTheme="majorHAnsi" w:eastAsia="Arial" w:hAnsiTheme="majorHAnsi" w:cs="Arial"/>
          <w:sz w:val="22"/>
          <w:szCs w:val="22"/>
        </w:rPr>
        <w:t>u</w:t>
      </w:r>
      <w:r w:rsidRPr="00994BFB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994BFB">
        <w:rPr>
          <w:rFonts w:asciiTheme="majorHAnsi" w:eastAsia="Arial" w:hAnsiTheme="majorHAnsi" w:cs="Arial"/>
          <w:spacing w:val="-2"/>
          <w:sz w:val="22"/>
          <w:szCs w:val="22"/>
        </w:rPr>
        <w:t>c</w:t>
      </w:r>
      <w:r w:rsidRPr="00994BFB">
        <w:rPr>
          <w:rFonts w:asciiTheme="majorHAnsi" w:eastAsia="Arial" w:hAnsiTheme="majorHAnsi" w:cs="Arial"/>
          <w:sz w:val="22"/>
          <w:szCs w:val="22"/>
        </w:rPr>
        <w:t>k</w:t>
      </w:r>
      <w:r w:rsidRPr="00994BFB">
        <w:rPr>
          <w:rFonts w:asciiTheme="majorHAnsi" w:eastAsia="Arial" w:hAnsiTheme="majorHAnsi" w:cs="Arial"/>
          <w:spacing w:val="4"/>
          <w:sz w:val="22"/>
          <w:szCs w:val="22"/>
        </w:rPr>
        <w:t xml:space="preserve"> </w:t>
      </w:r>
      <w:r w:rsidRPr="00994BFB">
        <w:rPr>
          <w:rFonts w:asciiTheme="majorHAnsi" w:eastAsia="Arial" w:hAnsiTheme="majorHAnsi" w:cs="Arial"/>
          <w:spacing w:val="-1"/>
          <w:sz w:val="22"/>
          <w:szCs w:val="22"/>
        </w:rPr>
        <w:t>l</w:t>
      </w:r>
      <w:r w:rsidRPr="00994BFB">
        <w:rPr>
          <w:rFonts w:asciiTheme="majorHAnsi" w:eastAsia="Arial" w:hAnsiTheme="majorHAnsi" w:cs="Arial"/>
          <w:sz w:val="22"/>
          <w:szCs w:val="22"/>
        </w:rPr>
        <w:t>e</w:t>
      </w:r>
      <w:r w:rsidRPr="00994BFB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994BFB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994BFB">
        <w:rPr>
          <w:rFonts w:asciiTheme="majorHAnsi" w:eastAsia="Arial" w:hAnsiTheme="majorHAnsi" w:cs="Arial"/>
          <w:sz w:val="22"/>
          <w:szCs w:val="22"/>
        </w:rPr>
        <w:t>n</w:t>
      </w:r>
      <w:r w:rsidRPr="00994BFB">
        <w:rPr>
          <w:rFonts w:asciiTheme="majorHAnsi" w:eastAsia="Arial" w:hAnsiTheme="majorHAnsi" w:cs="Arial"/>
          <w:spacing w:val="-3"/>
          <w:sz w:val="22"/>
          <w:szCs w:val="22"/>
        </w:rPr>
        <w:t>e</w:t>
      </w:r>
      <w:r w:rsidRPr="00994BFB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994BFB">
        <w:rPr>
          <w:rFonts w:asciiTheme="majorHAnsi" w:eastAsia="Arial" w:hAnsiTheme="majorHAnsi" w:cs="Arial"/>
          <w:sz w:val="22"/>
          <w:szCs w:val="22"/>
        </w:rPr>
        <w:t>, o</w:t>
      </w:r>
      <w:r w:rsidRPr="00994BFB">
        <w:rPr>
          <w:rFonts w:asciiTheme="majorHAnsi" w:eastAsia="Arial" w:hAnsiTheme="majorHAnsi" w:cs="Arial"/>
          <w:spacing w:val="-1"/>
          <w:sz w:val="22"/>
          <w:szCs w:val="22"/>
        </w:rPr>
        <w:t>p</w:t>
      </w:r>
      <w:r w:rsidRPr="00994BFB">
        <w:rPr>
          <w:rFonts w:asciiTheme="majorHAnsi" w:eastAsia="Arial" w:hAnsiTheme="majorHAnsi" w:cs="Arial"/>
          <w:sz w:val="22"/>
          <w:szCs w:val="22"/>
        </w:rPr>
        <w:t>en</w:t>
      </w:r>
      <w:r w:rsidRPr="00994BFB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994BFB">
        <w:rPr>
          <w:rFonts w:asciiTheme="majorHAnsi" w:eastAsia="Arial" w:hAnsiTheme="majorHAnsi" w:cs="Arial"/>
          <w:sz w:val="22"/>
          <w:szCs w:val="22"/>
        </w:rPr>
        <w:t>a</w:t>
      </w:r>
      <w:r w:rsidRPr="00994BFB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994BFB">
        <w:rPr>
          <w:rFonts w:asciiTheme="majorHAnsi" w:eastAsia="Arial" w:hAnsiTheme="majorHAnsi" w:cs="Arial"/>
          <w:sz w:val="22"/>
          <w:szCs w:val="22"/>
        </w:rPr>
        <w:t>d</w:t>
      </w:r>
      <w:r w:rsidRPr="00994BFB">
        <w:rPr>
          <w:rFonts w:asciiTheme="majorHAnsi" w:eastAsia="Arial" w:hAnsiTheme="majorHAnsi" w:cs="Arial"/>
          <w:spacing w:val="-1"/>
          <w:sz w:val="22"/>
          <w:szCs w:val="22"/>
        </w:rPr>
        <w:t xml:space="preserve"> wil</w:t>
      </w:r>
      <w:r w:rsidRPr="00994BFB">
        <w:rPr>
          <w:rFonts w:asciiTheme="majorHAnsi" w:eastAsia="Arial" w:hAnsiTheme="majorHAnsi" w:cs="Arial"/>
          <w:spacing w:val="1"/>
          <w:sz w:val="22"/>
          <w:szCs w:val="22"/>
        </w:rPr>
        <w:t>l</w:t>
      </w:r>
      <w:r w:rsidRPr="00994BFB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994BFB">
        <w:rPr>
          <w:rFonts w:asciiTheme="majorHAnsi" w:eastAsia="Arial" w:hAnsiTheme="majorHAnsi" w:cs="Arial"/>
          <w:sz w:val="22"/>
          <w:szCs w:val="22"/>
        </w:rPr>
        <w:t>ng</w:t>
      </w:r>
      <w:r w:rsidRPr="00994BFB">
        <w:rPr>
          <w:rFonts w:asciiTheme="majorHAnsi" w:eastAsia="Arial" w:hAnsiTheme="majorHAnsi" w:cs="Arial"/>
          <w:spacing w:val="3"/>
          <w:sz w:val="22"/>
          <w:szCs w:val="22"/>
        </w:rPr>
        <w:t xml:space="preserve"> </w:t>
      </w:r>
      <w:r w:rsidRPr="00994BFB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994BFB">
        <w:rPr>
          <w:rFonts w:asciiTheme="majorHAnsi" w:eastAsia="Arial" w:hAnsiTheme="majorHAnsi" w:cs="Arial"/>
          <w:sz w:val="22"/>
          <w:szCs w:val="22"/>
        </w:rPr>
        <w:t>o</w:t>
      </w:r>
      <w:r w:rsidRPr="00994BFB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994BFB">
        <w:rPr>
          <w:rFonts w:asciiTheme="majorHAnsi" w:eastAsia="Arial" w:hAnsiTheme="majorHAnsi" w:cs="Arial"/>
          <w:spacing w:val="-1"/>
          <w:sz w:val="22"/>
          <w:szCs w:val="22"/>
        </w:rPr>
        <w:t>l</w:t>
      </w:r>
      <w:r w:rsidRPr="00994BFB">
        <w:rPr>
          <w:rFonts w:asciiTheme="majorHAnsi" w:eastAsia="Arial" w:hAnsiTheme="majorHAnsi" w:cs="Arial"/>
          <w:sz w:val="22"/>
          <w:szCs w:val="22"/>
        </w:rPr>
        <w:t>e</w:t>
      </w:r>
      <w:r w:rsidRPr="00994BFB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994BFB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994BFB">
        <w:rPr>
          <w:rFonts w:asciiTheme="majorHAnsi" w:eastAsia="Arial" w:hAnsiTheme="majorHAnsi" w:cs="Arial"/>
          <w:sz w:val="22"/>
          <w:szCs w:val="22"/>
        </w:rPr>
        <w:t>n</w:t>
      </w:r>
      <w:r w:rsidRPr="00994BFB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994BFB">
        <w:rPr>
          <w:rFonts w:asciiTheme="majorHAnsi" w:eastAsia="Arial" w:hAnsiTheme="majorHAnsi" w:cs="Arial"/>
          <w:sz w:val="22"/>
          <w:szCs w:val="22"/>
        </w:rPr>
        <w:t>n</w:t>
      </w:r>
      <w:r w:rsidRPr="00994BFB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994BFB">
        <w:rPr>
          <w:rFonts w:asciiTheme="majorHAnsi" w:eastAsia="Arial" w:hAnsiTheme="majorHAnsi" w:cs="Arial"/>
          <w:sz w:val="22"/>
          <w:szCs w:val="22"/>
        </w:rPr>
        <w:t>w</w:t>
      </w:r>
      <w:r w:rsidRPr="00994BFB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994BFB">
        <w:rPr>
          <w:rFonts w:asciiTheme="majorHAnsi" w:eastAsia="Arial" w:hAnsiTheme="majorHAnsi" w:cs="Arial"/>
          <w:sz w:val="22"/>
          <w:szCs w:val="22"/>
        </w:rPr>
        <w:t>s</w:t>
      </w:r>
      <w:r w:rsidRPr="00994BFB">
        <w:rPr>
          <w:rFonts w:asciiTheme="majorHAnsi" w:eastAsia="Arial" w:hAnsiTheme="majorHAnsi" w:cs="Arial"/>
          <w:spacing w:val="2"/>
          <w:sz w:val="22"/>
          <w:szCs w:val="22"/>
        </w:rPr>
        <w:t>k</w:t>
      </w:r>
      <w:r w:rsidRPr="00994BFB">
        <w:rPr>
          <w:rFonts w:asciiTheme="majorHAnsi" w:eastAsia="Arial" w:hAnsiTheme="majorHAnsi" w:cs="Arial"/>
          <w:spacing w:val="-1"/>
          <w:sz w:val="22"/>
          <w:szCs w:val="22"/>
        </w:rPr>
        <w:t>ill</w:t>
      </w:r>
      <w:r w:rsidRPr="00994BFB">
        <w:rPr>
          <w:rFonts w:asciiTheme="majorHAnsi" w:eastAsia="Arial" w:hAnsiTheme="majorHAnsi" w:cs="Arial"/>
          <w:sz w:val="22"/>
          <w:szCs w:val="22"/>
        </w:rPr>
        <w:t>s</w:t>
      </w:r>
    </w:p>
    <w:p w14:paraId="71CE1C28" w14:textId="77777777" w:rsidR="008C1A64" w:rsidRPr="00994BFB" w:rsidRDefault="00994BFB">
      <w:pPr>
        <w:spacing w:before="1"/>
        <w:ind w:left="100"/>
        <w:rPr>
          <w:rFonts w:asciiTheme="majorHAnsi" w:eastAsia="Arial" w:hAnsiTheme="majorHAnsi" w:cs="Arial"/>
          <w:sz w:val="22"/>
          <w:szCs w:val="22"/>
        </w:rPr>
      </w:pPr>
      <w:r w:rsidRPr="00994BFB">
        <w:rPr>
          <w:rFonts w:asciiTheme="majorHAnsi" w:hAnsiTheme="majorHAnsi"/>
          <w:sz w:val="22"/>
          <w:szCs w:val="22"/>
        </w:rPr>
        <w:t xml:space="preserve">  </w:t>
      </w:r>
      <w:r w:rsidRPr="00994BFB">
        <w:rPr>
          <w:rFonts w:asciiTheme="majorHAnsi" w:hAnsiTheme="majorHAnsi"/>
          <w:spacing w:val="29"/>
          <w:sz w:val="22"/>
          <w:szCs w:val="22"/>
        </w:rPr>
        <w:t xml:space="preserve"> </w:t>
      </w:r>
      <w:r w:rsidRPr="00994BFB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994BFB">
        <w:rPr>
          <w:rFonts w:asciiTheme="majorHAnsi" w:eastAsia="Arial" w:hAnsiTheme="majorHAnsi" w:cs="Arial"/>
          <w:sz w:val="22"/>
          <w:szCs w:val="22"/>
        </w:rPr>
        <w:t>nthus</w:t>
      </w:r>
      <w:r w:rsidRPr="00994BFB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994BFB">
        <w:rPr>
          <w:rFonts w:asciiTheme="majorHAnsi" w:eastAsia="Arial" w:hAnsiTheme="majorHAnsi" w:cs="Arial"/>
          <w:sz w:val="22"/>
          <w:szCs w:val="22"/>
        </w:rPr>
        <w:t xml:space="preserve">astic, </w:t>
      </w:r>
      <w:r w:rsidRPr="00994BFB">
        <w:rPr>
          <w:rFonts w:asciiTheme="majorHAnsi" w:eastAsia="Arial" w:hAnsiTheme="majorHAnsi" w:cs="Arial"/>
          <w:spacing w:val="1"/>
          <w:sz w:val="22"/>
          <w:szCs w:val="22"/>
        </w:rPr>
        <w:t>m</w:t>
      </w:r>
      <w:r w:rsidRPr="00994BFB">
        <w:rPr>
          <w:rFonts w:asciiTheme="majorHAnsi" w:eastAsia="Arial" w:hAnsiTheme="majorHAnsi" w:cs="Arial"/>
          <w:spacing w:val="-3"/>
          <w:sz w:val="22"/>
          <w:szCs w:val="22"/>
        </w:rPr>
        <w:t>o</w:t>
      </w:r>
      <w:r w:rsidRPr="00994BFB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994BFB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994BFB">
        <w:rPr>
          <w:rFonts w:asciiTheme="majorHAnsi" w:eastAsia="Arial" w:hAnsiTheme="majorHAnsi" w:cs="Arial"/>
          <w:spacing w:val="-2"/>
          <w:sz w:val="22"/>
          <w:szCs w:val="22"/>
        </w:rPr>
        <w:t>v</w:t>
      </w:r>
      <w:r w:rsidRPr="00994BFB">
        <w:rPr>
          <w:rFonts w:asciiTheme="majorHAnsi" w:eastAsia="Arial" w:hAnsiTheme="majorHAnsi" w:cs="Arial"/>
          <w:sz w:val="22"/>
          <w:szCs w:val="22"/>
        </w:rPr>
        <w:t xml:space="preserve">ated, </w:t>
      </w:r>
      <w:r w:rsidRPr="00994BFB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994BFB">
        <w:rPr>
          <w:rFonts w:asciiTheme="majorHAnsi" w:eastAsia="Arial" w:hAnsiTheme="majorHAnsi" w:cs="Arial"/>
          <w:sz w:val="22"/>
          <w:szCs w:val="22"/>
        </w:rPr>
        <w:t>e</w:t>
      </w:r>
      <w:r w:rsidRPr="00994BFB">
        <w:rPr>
          <w:rFonts w:asciiTheme="majorHAnsi" w:eastAsia="Arial" w:hAnsiTheme="majorHAnsi" w:cs="Arial"/>
          <w:spacing w:val="-1"/>
          <w:sz w:val="22"/>
          <w:szCs w:val="22"/>
        </w:rPr>
        <w:t>li</w:t>
      </w:r>
      <w:r w:rsidRPr="00994BFB">
        <w:rPr>
          <w:rFonts w:asciiTheme="majorHAnsi" w:eastAsia="Arial" w:hAnsiTheme="majorHAnsi" w:cs="Arial"/>
          <w:sz w:val="22"/>
          <w:szCs w:val="22"/>
        </w:rPr>
        <w:t>a</w:t>
      </w:r>
      <w:r w:rsidRPr="00994BFB">
        <w:rPr>
          <w:rFonts w:asciiTheme="majorHAnsi" w:eastAsia="Arial" w:hAnsiTheme="majorHAnsi" w:cs="Arial"/>
          <w:spacing w:val="-1"/>
          <w:sz w:val="22"/>
          <w:szCs w:val="22"/>
        </w:rPr>
        <w:t>bl</w:t>
      </w:r>
      <w:r w:rsidRPr="00994BFB">
        <w:rPr>
          <w:rFonts w:asciiTheme="majorHAnsi" w:eastAsia="Arial" w:hAnsiTheme="majorHAnsi" w:cs="Arial"/>
          <w:sz w:val="22"/>
          <w:szCs w:val="22"/>
        </w:rPr>
        <w:t>e,</w:t>
      </w:r>
      <w:r w:rsidRPr="00994BFB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994BFB">
        <w:rPr>
          <w:rFonts w:asciiTheme="majorHAnsi" w:eastAsia="Arial" w:hAnsiTheme="majorHAnsi" w:cs="Arial"/>
          <w:sz w:val="22"/>
          <w:szCs w:val="22"/>
        </w:rPr>
        <w:t>o</w:t>
      </w:r>
      <w:r w:rsidRPr="00994BFB">
        <w:rPr>
          <w:rFonts w:asciiTheme="majorHAnsi" w:eastAsia="Arial" w:hAnsiTheme="majorHAnsi" w:cs="Arial"/>
          <w:spacing w:val="-1"/>
          <w:sz w:val="22"/>
          <w:szCs w:val="22"/>
        </w:rPr>
        <w:t>ut</w:t>
      </w:r>
      <w:r w:rsidRPr="00994BFB">
        <w:rPr>
          <w:rFonts w:asciiTheme="majorHAnsi" w:eastAsia="Arial" w:hAnsiTheme="majorHAnsi" w:cs="Arial"/>
          <w:spacing w:val="2"/>
          <w:sz w:val="22"/>
          <w:szCs w:val="22"/>
        </w:rPr>
        <w:t>g</w:t>
      </w:r>
      <w:r w:rsidRPr="00994BFB">
        <w:rPr>
          <w:rFonts w:asciiTheme="majorHAnsi" w:eastAsia="Arial" w:hAnsiTheme="majorHAnsi" w:cs="Arial"/>
          <w:sz w:val="22"/>
          <w:szCs w:val="22"/>
        </w:rPr>
        <w:t>o</w:t>
      </w:r>
      <w:r w:rsidRPr="00994BFB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994BFB">
        <w:rPr>
          <w:rFonts w:asciiTheme="majorHAnsi" w:eastAsia="Arial" w:hAnsiTheme="majorHAnsi" w:cs="Arial"/>
          <w:spacing w:val="-3"/>
          <w:sz w:val="22"/>
          <w:szCs w:val="22"/>
        </w:rPr>
        <w:t>n</w:t>
      </w:r>
      <w:r w:rsidRPr="00994BFB">
        <w:rPr>
          <w:rFonts w:asciiTheme="majorHAnsi" w:eastAsia="Arial" w:hAnsiTheme="majorHAnsi" w:cs="Arial"/>
          <w:sz w:val="22"/>
          <w:szCs w:val="22"/>
        </w:rPr>
        <w:t>g</w:t>
      </w:r>
    </w:p>
    <w:p w14:paraId="0B1B0C04" w14:textId="77777777" w:rsidR="008C1A64" w:rsidRPr="00994BFB" w:rsidRDefault="00994BFB">
      <w:pPr>
        <w:spacing w:line="240" w:lineRule="exact"/>
        <w:ind w:left="100"/>
        <w:rPr>
          <w:rFonts w:asciiTheme="majorHAnsi" w:eastAsia="Arial" w:hAnsiTheme="majorHAnsi" w:cs="Arial"/>
          <w:sz w:val="22"/>
          <w:szCs w:val="22"/>
        </w:rPr>
      </w:pPr>
      <w:r w:rsidRPr="00994BFB">
        <w:rPr>
          <w:rFonts w:asciiTheme="majorHAnsi" w:hAnsiTheme="majorHAnsi"/>
          <w:sz w:val="22"/>
          <w:szCs w:val="22"/>
        </w:rPr>
        <w:t xml:space="preserve">  </w:t>
      </w:r>
      <w:r w:rsidRPr="00994BFB">
        <w:rPr>
          <w:rFonts w:asciiTheme="majorHAnsi" w:hAnsiTheme="majorHAnsi"/>
          <w:spacing w:val="29"/>
          <w:sz w:val="22"/>
          <w:szCs w:val="22"/>
        </w:rPr>
        <w:t xml:space="preserve"> </w:t>
      </w:r>
      <w:r w:rsidRPr="00994BFB">
        <w:rPr>
          <w:rFonts w:asciiTheme="majorHAnsi" w:eastAsia="Arial" w:hAnsiTheme="majorHAnsi" w:cs="Arial"/>
          <w:spacing w:val="-1"/>
          <w:sz w:val="22"/>
          <w:szCs w:val="22"/>
        </w:rPr>
        <w:t>U</w:t>
      </w:r>
      <w:r w:rsidRPr="00994BFB">
        <w:rPr>
          <w:rFonts w:asciiTheme="majorHAnsi" w:eastAsia="Arial" w:hAnsiTheme="majorHAnsi" w:cs="Arial"/>
          <w:sz w:val="22"/>
          <w:szCs w:val="22"/>
        </w:rPr>
        <w:t>p</w:t>
      </w:r>
      <w:r w:rsidRPr="00994BFB">
        <w:rPr>
          <w:rFonts w:asciiTheme="majorHAnsi" w:eastAsia="Arial" w:hAnsiTheme="majorHAnsi" w:cs="Arial"/>
          <w:spacing w:val="-1"/>
          <w:sz w:val="22"/>
          <w:szCs w:val="22"/>
        </w:rPr>
        <w:t>b</w:t>
      </w:r>
      <w:r w:rsidRPr="00994BFB">
        <w:rPr>
          <w:rFonts w:asciiTheme="majorHAnsi" w:eastAsia="Arial" w:hAnsiTheme="majorHAnsi" w:cs="Arial"/>
          <w:sz w:val="22"/>
          <w:szCs w:val="22"/>
        </w:rPr>
        <w:t>e</w:t>
      </w:r>
      <w:r w:rsidRPr="00994BFB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994BFB">
        <w:rPr>
          <w:rFonts w:asciiTheme="majorHAnsi" w:eastAsia="Arial" w:hAnsiTheme="majorHAnsi" w:cs="Arial"/>
          <w:sz w:val="22"/>
          <w:szCs w:val="22"/>
        </w:rPr>
        <w:t>t</w:t>
      </w:r>
      <w:r w:rsidRPr="00994BFB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994BFB">
        <w:rPr>
          <w:rFonts w:asciiTheme="majorHAnsi" w:eastAsia="Arial" w:hAnsiTheme="majorHAnsi" w:cs="Arial"/>
          <w:sz w:val="22"/>
          <w:szCs w:val="22"/>
        </w:rPr>
        <w:t>a</w:t>
      </w:r>
      <w:r w:rsidRPr="00994BFB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994BFB">
        <w:rPr>
          <w:rFonts w:asciiTheme="majorHAnsi" w:eastAsia="Arial" w:hAnsiTheme="majorHAnsi" w:cs="Arial"/>
          <w:sz w:val="22"/>
          <w:szCs w:val="22"/>
        </w:rPr>
        <w:t>d</w:t>
      </w:r>
      <w:r w:rsidRPr="00994BFB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994BFB">
        <w:rPr>
          <w:rFonts w:asciiTheme="majorHAnsi" w:eastAsia="Arial" w:hAnsiTheme="majorHAnsi" w:cs="Arial"/>
          <w:sz w:val="22"/>
          <w:szCs w:val="22"/>
        </w:rPr>
        <w:t>p</w:t>
      </w:r>
      <w:r w:rsidRPr="00994BFB">
        <w:rPr>
          <w:rFonts w:asciiTheme="majorHAnsi" w:eastAsia="Arial" w:hAnsiTheme="majorHAnsi" w:cs="Arial"/>
          <w:spacing w:val="-1"/>
          <w:sz w:val="22"/>
          <w:szCs w:val="22"/>
        </w:rPr>
        <w:t>o</w:t>
      </w:r>
      <w:r w:rsidRPr="00994BFB">
        <w:rPr>
          <w:rFonts w:asciiTheme="majorHAnsi" w:eastAsia="Arial" w:hAnsiTheme="majorHAnsi" w:cs="Arial"/>
          <w:sz w:val="22"/>
          <w:szCs w:val="22"/>
        </w:rPr>
        <w:t>s</w:t>
      </w:r>
      <w:r w:rsidRPr="00994BFB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994BFB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994BFB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994BFB">
        <w:rPr>
          <w:rFonts w:asciiTheme="majorHAnsi" w:eastAsia="Arial" w:hAnsiTheme="majorHAnsi" w:cs="Arial"/>
          <w:spacing w:val="-2"/>
          <w:sz w:val="22"/>
          <w:szCs w:val="22"/>
        </w:rPr>
        <w:t>v</w:t>
      </w:r>
      <w:r w:rsidRPr="00994BFB">
        <w:rPr>
          <w:rFonts w:asciiTheme="majorHAnsi" w:eastAsia="Arial" w:hAnsiTheme="majorHAnsi" w:cs="Arial"/>
          <w:sz w:val="22"/>
          <w:szCs w:val="22"/>
        </w:rPr>
        <w:t>e a</w:t>
      </w:r>
      <w:r w:rsidRPr="00994BFB">
        <w:rPr>
          <w:rFonts w:asciiTheme="majorHAnsi" w:eastAsia="Arial" w:hAnsiTheme="majorHAnsi" w:cs="Arial"/>
          <w:spacing w:val="1"/>
          <w:sz w:val="22"/>
          <w:szCs w:val="22"/>
        </w:rPr>
        <w:t>tt</w:t>
      </w:r>
      <w:r w:rsidRPr="00994BFB">
        <w:rPr>
          <w:rFonts w:asciiTheme="majorHAnsi" w:eastAsia="Arial" w:hAnsiTheme="majorHAnsi" w:cs="Arial"/>
          <w:spacing w:val="-1"/>
          <w:sz w:val="22"/>
          <w:szCs w:val="22"/>
        </w:rPr>
        <w:t>it</w:t>
      </w:r>
      <w:r w:rsidRPr="00994BFB">
        <w:rPr>
          <w:rFonts w:asciiTheme="majorHAnsi" w:eastAsia="Arial" w:hAnsiTheme="majorHAnsi" w:cs="Arial"/>
          <w:sz w:val="22"/>
          <w:szCs w:val="22"/>
        </w:rPr>
        <w:t>u</w:t>
      </w:r>
      <w:r w:rsidRPr="00994BFB">
        <w:rPr>
          <w:rFonts w:asciiTheme="majorHAnsi" w:eastAsia="Arial" w:hAnsiTheme="majorHAnsi" w:cs="Arial"/>
          <w:spacing w:val="-1"/>
          <w:sz w:val="22"/>
          <w:szCs w:val="22"/>
        </w:rPr>
        <w:t>d</w:t>
      </w:r>
      <w:r w:rsidRPr="00994BFB">
        <w:rPr>
          <w:rFonts w:asciiTheme="majorHAnsi" w:eastAsia="Arial" w:hAnsiTheme="majorHAnsi" w:cs="Arial"/>
          <w:sz w:val="22"/>
          <w:szCs w:val="22"/>
        </w:rPr>
        <w:t>e</w:t>
      </w:r>
    </w:p>
    <w:p w14:paraId="27A8B512" w14:textId="77777777" w:rsidR="008C1A64" w:rsidRPr="00994BFB" w:rsidRDefault="00994BFB">
      <w:pPr>
        <w:spacing w:before="1"/>
        <w:ind w:left="100"/>
        <w:rPr>
          <w:rFonts w:asciiTheme="majorHAnsi" w:eastAsia="Arial" w:hAnsiTheme="majorHAnsi" w:cs="Arial"/>
          <w:sz w:val="22"/>
          <w:szCs w:val="22"/>
        </w:rPr>
      </w:pPr>
      <w:r w:rsidRPr="00994BFB">
        <w:rPr>
          <w:rFonts w:asciiTheme="majorHAnsi" w:hAnsiTheme="majorHAnsi"/>
          <w:sz w:val="22"/>
          <w:szCs w:val="22"/>
        </w:rPr>
        <w:t xml:space="preserve">  </w:t>
      </w:r>
      <w:r w:rsidRPr="00994BFB">
        <w:rPr>
          <w:rFonts w:asciiTheme="majorHAnsi" w:hAnsiTheme="majorHAnsi"/>
          <w:spacing w:val="29"/>
          <w:sz w:val="22"/>
          <w:szCs w:val="22"/>
        </w:rPr>
        <w:t xml:space="preserve"> </w:t>
      </w:r>
      <w:r w:rsidRPr="00994BFB">
        <w:rPr>
          <w:rFonts w:asciiTheme="majorHAnsi" w:eastAsia="Arial" w:hAnsiTheme="majorHAnsi" w:cs="Arial"/>
          <w:spacing w:val="-1"/>
          <w:sz w:val="22"/>
          <w:szCs w:val="22"/>
        </w:rPr>
        <w:t>C</w:t>
      </w:r>
      <w:r w:rsidRPr="00994BFB">
        <w:rPr>
          <w:rFonts w:asciiTheme="majorHAnsi" w:eastAsia="Arial" w:hAnsiTheme="majorHAnsi" w:cs="Arial"/>
          <w:sz w:val="22"/>
          <w:szCs w:val="22"/>
        </w:rPr>
        <w:t>ompu</w:t>
      </w:r>
      <w:r w:rsidRPr="00994BFB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994BFB">
        <w:rPr>
          <w:rFonts w:asciiTheme="majorHAnsi" w:eastAsia="Arial" w:hAnsiTheme="majorHAnsi" w:cs="Arial"/>
          <w:sz w:val="22"/>
          <w:szCs w:val="22"/>
        </w:rPr>
        <w:t>er</w:t>
      </w:r>
      <w:r w:rsidRPr="00994BFB">
        <w:rPr>
          <w:rFonts w:asciiTheme="majorHAnsi" w:eastAsia="Arial" w:hAnsiTheme="majorHAnsi" w:cs="Arial"/>
          <w:spacing w:val="-1"/>
          <w:sz w:val="22"/>
          <w:szCs w:val="22"/>
        </w:rPr>
        <w:t xml:space="preserve"> li</w:t>
      </w:r>
      <w:r w:rsidRPr="00994BFB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994BFB">
        <w:rPr>
          <w:rFonts w:asciiTheme="majorHAnsi" w:eastAsia="Arial" w:hAnsiTheme="majorHAnsi" w:cs="Arial"/>
          <w:sz w:val="22"/>
          <w:szCs w:val="22"/>
        </w:rPr>
        <w:t>er</w:t>
      </w:r>
      <w:r w:rsidRPr="00994BFB">
        <w:rPr>
          <w:rFonts w:asciiTheme="majorHAnsi" w:eastAsia="Arial" w:hAnsiTheme="majorHAnsi" w:cs="Arial"/>
          <w:spacing w:val="-2"/>
          <w:sz w:val="22"/>
          <w:szCs w:val="22"/>
        </w:rPr>
        <w:t>a</w:t>
      </w:r>
      <w:r w:rsidRPr="00994BFB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994BFB">
        <w:rPr>
          <w:rFonts w:asciiTheme="majorHAnsi" w:eastAsia="Arial" w:hAnsiTheme="majorHAnsi" w:cs="Arial"/>
          <w:sz w:val="22"/>
          <w:szCs w:val="22"/>
        </w:rPr>
        <w:t>e in</w:t>
      </w:r>
      <w:r w:rsidRPr="00994BFB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994BFB">
        <w:rPr>
          <w:rFonts w:asciiTheme="majorHAnsi" w:eastAsia="Arial" w:hAnsiTheme="majorHAnsi" w:cs="Arial"/>
          <w:spacing w:val="-4"/>
          <w:sz w:val="22"/>
          <w:szCs w:val="22"/>
        </w:rPr>
        <w:t>M</w:t>
      </w:r>
      <w:r w:rsidRPr="00994BFB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994BFB">
        <w:rPr>
          <w:rFonts w:asciiTheme="majorHAnsi" w:eastAsia="Arial" w:hAnsiTheme="majorHAnsi" w:cs="Arial"/>
          <w:sz w:val="22"/>
          <w:szCs w:val="22"/>
        </w:rPr>
        <w:t>c</w:t>
      </w:r>
      <w:r w:rsidRPr="00994BFB">
        <w:rPr>
          <w:rFonts w:asciiTheme="majorHAnsi" w:eastAsia="Arial" w:hAnsiTheme="majorHAnsi" w:cs="Arial"/>
          <w:spacing w:val="3"/>
          <w:sz w:val="22"/>
          <w:szCs w:val="22"/>
        </w:rPr>
        <w:t>r</w:t>
      </w:r>
      <w:r w:rsidRPr="00994BFB">
        <w:rPr>
          <w:rFonts w:asciiTheme="majorHAnsi" w:eastAsia="Arial" w:hAnsiTheme="majorHAnsi" w:cs="Arial"/>
          <w:sz w:val="22"/>
          <w:szCs w:val="22"/>
        </w:rPr>
        <w:t>os</w:t>
      </w:r>
      <w:r w:rsidRPr="00994BFB">
        <w:rPr>
          <w:rFonts w:asciiTheme="majorHAnsi" w:eastAsia="Arial" w:hAnsiTheme="majorHAnsi" w:cs="Arial"/>
          <w:spacing w:val="-3"/>
          <w:sz w:val="22"/>
          <w:szCs w:val="22"/>
        </w:rPr>
        <w:t>o</w:t>
      </w:r>
      <w:r w:rsidRPr="00994BFB">
        <w:rPr>
          <w:rFonts w:asciiTheme="majorHAnsi" w:eastAsia="Arial" w:hAnsiTheme="majorHAnsi" w:cs="Arial"/>
          <w:spacing w:val="3"/>
          <w:sz w:val="22"/>
          <w:szCs w:val="22"/>
        </w:rPr>
        <w:t>f</w:t>
      </w:r>
      <w:r w:rsidRPr="00994BFB">
        <w:rPr>
          <w:rFonts w:asciiTheme="majorHAnsi" w:eastAsia="Arial" w:hAnsiTheme="majorHAnsi" w:cs="Arial"/>
          <w:sz w:val="22"/>
          <w:szCs w:val="22"/>
        </w:rPr>
        <w:t>t</w:t>
      </w:r>
    </w:p>
    <w:p w14:paraId="0E372F2F" w14:textId="77777777" w:rsidR="008C1A64" w:rsidRPr="00994BFB" w:rsidRDefault="00994BFB">
      <w:pPr>
        <w:spacing w:line="240" w:lineRule="exact"/>
        <w:ind w:left="100"/>
        <w:rPr>
          <w:rFonts w:asciiTheme="majorHAnsi" w:eastAsia="Arial" w:hAnsiTheme="majorHAnsi" w:cs="Arial"/>
          <w:sz w:val="22"/>
          <w:szCs w:val="22"/>
        </w:rPr>
      </w:pPr>
      <w:r w:rsidRPr="00994BFB">
        <w:rPr>
          <w:rFonts w:asciiTheme="majorHAnsi" w:hAnsiTheme="majorHAnsi"/>
          <w:sz w:val="22"/>
          <w:szCs w:val="22"/>
        </w:rPr>
        <w:t xml:space="preserve">  </w:t>
      </w:r>
      <w:r w:rsidRPr="00994BFB">
        <w:rPr>
          <w:rFonts w:asciiTheme="majorHAnsi" w:hAnsiTheme="majorHAnsi"/>
          <w:spacing w:val="29"/>
          <w:sz w:val="22"/>
          <w:szCs w:val="22"/>
        </w:rPr>
        <w:t xml:space="preserve"> </w:t>
      </w:r>
      <w:r w:rsidRPr="00994BFB">
        <w:rPr>
          <w:rFonts w:asciiTheme="majorHAnsi" w:eastAsia="Arial" w:hAnsiTheme="majorHAnsi" w:cs="Arial"/>
          <w:sz w:val="22"/>
          <w:szCs w:val="22"/>
        </w:rPr>
        <w:t>F</w:t>
      </w:r>
      <w:r w:rsidRPr="00994BFB">
        <w:rPr>
          <w:rFonts w:asciiTheme="majorHAnsi" w:eastAsia="Arial" w:hAnsiTheme="majorHAnsi" w:cs="Arial"/>
          <w:spacing w:val="-2"/>
          <w:sz w:val="22"/>
          <w:szCs w:val="22"/>
        </w:rPr>
        <w:t>l</w:t>
      </w:r>
      <w:r w:rsidRPr="00994BFB">
        <w:rPr>
          <w:rFonts w:asciiTheme="majorHAnsi" w:eastAsia="Arial" w:hAnsiTheme="majorHAnsi" w:cs="Arial"/>
          <w:sz w:val="22"/>
          <w:szCs w:val="22"/>
        </w:rPr>
        <w:t>u</w:t>
      </w:r>
      <w:r w:rsidRPr="00994BFB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994BFB">
        <w:rPr>
          <w:rFonts w:asciiTheme="majorHAnsi" w:eastAsia="Arial" w:hAnsiTheme="majorHAnsi" w:cs="Arial"/>
          <w:sz w:val="22"/>
          <w:szCs w:val="22"/>
        </w:rPr>
        <w:t>nt</w:t>
      </w:r>
      <w:r w:rsidRPr="00994BFB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994BFB">
        <w:rPr>
          <w:rFonts w:asciiTheme="majorHAnsi" w:eastAsia="Arial" w:hAnsiTheme="majorHAnsi" w:cs="Arial"/>
          <w:spacing w:val="-1"/>
          <w:sz w:val="22"/>
          <w:szCs w:val="22"/>
        </w:rPr>
        <w:t>S</w:t>
      </w:r>
      <w:r w:rsidRPr="00994BFB">
        <w:rPr>
          <w:rFonts w:asciiTheme="majorHAnsi" w:eastAsia="Arial" w:hAnsiTheme="majorHAnsi" w:cs="Arial"/>
          <w:sz w:val="22"/>
          <w:szCs w:val="22"/>
        </w:rPr>
        <w:t>p</w:t>
      </w:r>
      <w:r w:rsidRPr="00994BFB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994BFB">
        <w:rPr>
          <w:rFonts w:asciiTheme="majorHAnsi" w:eastAsia="Arial" w:hAnsiTheme="majorHAnsi" w:cs="Arial"/>
          <w:sz w:val="22"/>
          <w:szCs w:val="22"/>
        </w:rPr>
        <w:t>n</w:t>
      </w:r>
      <w:r w:rsidRPr="00994BFB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994BFB">
        <w:rPr>
          <w:rFonts w:asciiTheme="majorHAnsi" w:eastAsia="Arial" w:hAnsiTheme="majorHAnsi" w:cs="Arial"/>
          <w:sz w:val="22"/>
          <w:szCs w:val="22"/>
        </w:rPr>
        <w:t>sh</w:t>
      </w:r>
    </w:p>
    <w:p w14:paraId="7619E807" w14:textId="77777777" w:rsidR="008C1A64" w:rsidRPr="00994BFB" w:rsidRDefault="008C1A64">
      <w:pPr>
        <w:spacing w:before="12" w:line="240" w:lineRule="exact"/>
        <w:rPr>
          <w:rFonts w:asciiTheme="majorHAnsi" w:hAnsiTheme="majorHAnsi"/>
          <w:sz w:val="24"/>
          <w:szCs w:val="24"/>
        </w:rPr>
      </w:pPr>
    </w:p>
    <w:p w14:paraId="5AE73918" w14:textId="77777777" w:rsidR="008C1A64" w:rsidRPr="00994BFB" w:rsidRDefault="00994BFB">
      <w:pPr>
        <w:ind w:left="100"/>
        <w:rPr>
          <w:rFonts w:asciiTheme="majorHAnsi" w:eastAsia="Arial" w:hAnsiTheme="majorHAnsi" w:cs="Arial"/>
          <w:sz w:val="22"/>
          <w:szCs w:val="22"/>
        </w:rPr>
      </w:pPr>
      <w:r w:rsidRPr="00994BFB">
        <w:rPr>
          <w:rFonts w:asciiTheme="majorHAnsi" w:eastAsia="Arial" w:hAnsiTheme="majorHAnsi" w:cs="Arial"/>
          <w:b/>
          <w:spacing w:val="-1"/>
          <w:sz w:val="22"/>
          <w:szCs w:val="22"/>
        </w:rPr>
        <w:t>H</w:t>
      </w:r>
      <w:r w:rsidRPr="00994BFB">
        <w:rPr>
          <w:rFonts w:asciiTheme="majorHAnsi" w:eastAsia="Arial" w:hAnsiTheme="majorHAnsi" w:cs="Arial"/>
          <w:b/>
          <w:sz w:val="22"/>
          <w:szCs w:val="22"/>
        </w:rPr>
        <w:t>o</w:t>
      </w:r>
      <w:r w:rsidRPr="00994BFB">
        <w:rPr>
          <w:rFonts w:asciiTheme="majorHAnsi" w:eastAsia="Arial" w:hAnsiTheme="majorHAnsi" w:cs="Arial"/>
          <w:b/>
          <w:spacing w:val="-1"/>
          <w:sz w:val="22"/>
          <w:szCs w:val="22"/>
        </w:rPr>
        <w:t>n</w:t>
      </w:r>
      <w:r w:rsidRPr="00994BFB">
        <w:rPr>
          <w:rFonts w:asciiTheme="majorHAnsi" w:eastAsia="Arial" w:hAnsiTheme="majorHAnsi" w:cs="Arial"/>
          <w:b/>
          <w:sz w:val="22"/>
          <w:szCs w:val="22"/>
        </w:rPr>
        <w:t>ors and</w:t>
      </w:r>
      <w:r w:rsidRPr="00994BFB">
        <w:rPr>
          <w:rFonts w:asciiTheme="majorHAnsi" w:eastAsia="Arial" w:hAnsiTheme="majorHAnsi" w:cs="Arial"/>
          <w:b/>
          <w:spacing w:val="1"/>
          <w:sz w:val="22"/>
          <w:szCs w:val="22"/>
        </w:rPr>
        <w:t xml:space="preserve"> </w:t>
      </w:r>
      <w:r w:rsidRPr="00994BFB">
        <w:rPr>
          <w:rFonts w:asciiTheme="majorHAnsi" w:eastAsia="Arial" w:hAnsiTheme="majorHAnsi" w:cs="Arial"/>
          <w:b/>
          <w:spacing w:val="-3"/>
          <w:sz w:val="22"/>
          <w:szCs w:val="22"/>
        </w:rPr>
        <w:t>D</w:t>
      </w:r>
      <w:r w:rsidRPr="00994BFB">
        <w:rPr>
          <w:rFonts w:asciiTheme="majorHAnsi" w:eastAsia="Arial" w:hAnsiTheme="majorHAnsi" w:cs="Arial"/>
          <w:b/>
          <w:spacing w:val="1"/>
          <w:sz w:val="22"/>
          <w:szCs w:val="22"/>
        </w:rPr>
        <w:t>i</w:t>
      </w:r>
      <w:r w:rsidRPr="00994BFB">
        <w:rPr>
          <w:rFonts w:asciiTheme="majorHAnsi" w:eastAsia="Arial" w:hAnsiTheme="majorHAnsi" w:cs="Arial"/>
          <w:b/>
          <w:sz w:val="22"/>
          <w:szCs w:val="22"/>
        </w:rPr>
        <w:t>s</w:t>
      </w:r>
      <w:r w:rsidRPr="00994BFB">
        <w:rPr>
          <w:rFonts w:asciiTheme="majorHAnsi" w:eastAsia="Arial" w:hAnsiTheme="majorHAnsi" w:cs="Arial"/>
          <w:b/>
          <w:spacing w:val="-2"/>
          <w:sz w:val="22"/>
          <w:szCs w:val="22"/>
        </w:rPr>
        <w:t>t</w:t>
      </w:r>
      <w:r w:rsidRPr="00994BFB">
        <w:rPr>
          <w:rFonts w:asciiTheme="majorHAnsi" w:eastAsia="Arial" w:hAnsiTheme="majorHAnsi" w:cs="Arial"/>
          <w:b/>
          <w:spacing w:val="1"/>
          <w:sz w:val="22"/>
          <w:szCs w:val="22"/>
        </w:rPr>
        <w:t>i</w:t>
      </w:r>
      <w:r w:rsidRPr="00994BFB">
        <w:rPr>
          <w:rFonts w:asciiTheme="majorHAnsi" w:eastAsia="Arial" w:hAnsiTheme="majorHAnsi" w:cs="Arial"/>
          <w:b/>
          <w:sz w:val="22"/>
          <w:szCs w:val="22"/>
        </w:rPr>
        <w:t>n</w:t>
      </w:r>
      <w:r w:rsidRPr="00994BFB">
        <w:rPr>
          <w:rFonts w:asciiTheme="majorHAnsi" w:eastAsia="Arial" w:hAnsiTheme="majorHAnsi" w:cs="Arial"/>
          <w:b/>
          <w:spacing w:val="-1"/>
          <w:sz w:val="22"/>
          <w:szCs w:val="22"/>
        </w:rPr>
        <w:t>c</w:t>
      </w:r>
      <w:r w:rsidRPr="00994BFB">
        <w:rPr>
          <w:rFonts w:asciiTheme="majorHAnsi" w:eastAsia="Arial" w:hAnsiTheme="majorHAnsi" w:cs="Arial"/>
          <w:b/>
          <w:spacing w:val="-2"/>
          <w:sz w:val="22"/>
          <w:szCs w:val="22"/>
        </w:rPr>
        <w:t>t</w:t>
      </w:r>
      <w:r w:rsidRPr="00994BFB">
        <w:rPr>
          <w:rFonts w:asciiTheme="majorHAnsi" w:eastAsia="Arial" w:hAnsiTheme="majorHAnsi" w:cs="Arial"/>
          <w:b/>
          <w:spacing w:val="1"/>
          <w:sz w:val="22"/>
          <w:szCs w:val="22"/>
        </w:rPr>
        <w:t>i</w:t>
      </w:r>
      <w:r w:rsidRPr="00994BFB">
        <w:rPr>
          <w:rFonts w:asciiTheme="majorHAnsi" w:eastAsia="Arial" w:hAnsiTheme="majorHAnsi" w:cs="Arial"/>
          <w:b/>
          <w:sz w:val="22"/>
          <w:szCs w:val="22"/>
        </w:rPr>
        <w:t>o</w:t>
      </w:r>
      <w:r w:rsidRPr="00994BFB">
        <w:rPr>
          <w:rFonts w:asciiTheme="majorHAnsi" w:eastAsia="Arial" w:hAnsiTheme="majorHAnsi" w:cs="Arial"/>
          <w:b/>
          <w:spacing w:val="-3"/>
          <w:sz w:val="22"/>
          <w:szCs w:val="22"/>
        </w:rPr>
        <w:t>n</w:t>
      </w:r>
      <w:r w:rsidRPr="00994BFB">
        <w:rPr>
          <w:rFonts w:asciiTheme="majorHAnsi" w:eastAsia="Arial" w:hAnsiTheme="majorHAnsi" w:cs="Arial"/>
          <w:b/>
          <w:sz w:val="22"/>
          <w:szCs w:val="22"/>
        </w:rPr>
        <w:t>s</w:t>
      </w:r>
    </w:p>
    <w:p w14:paraId="738644ED" w14:textId="77777777" w:rsidR="008C1A64" w:rsidRPr="00994BFB" w:rsidRDefault="00994BFB">
      <w:pPr>
        <w:spacing w:before="32"/>
        <w:ind w:left="100"/>
        <w:rPr>
          <w:rFonts w:asciiTheme="majorHAnsi" w:eastAsia="Arial" w:hAnsiTheme="majorHAnsi" w:cs="Arial"/>
          <w:sz w:val="22"/>
          <w:szCs w:val="22"/>
        </w:rPr>
      </w:pPr>
      <w:r w:rsidRPr="00994BFB">
        <w:rPr>
          <w:rFonts w:asciiTheme="majorHAnsi" w:hAnsiTheme="majorHAnsi"/>
        </w:rPr>
        <w:pict w14:anchorId="58B738A7">
          <v:group id="_x0000_s1036" style="position:absolute;left:0;text-align:left;margin-left:70.6pt;margin-top:1.5pt;width:470.95pt;height:0;z-index:-251660288;mso-position-horizontal-relative:page" coordorigin="1412,30" coordsize="9419,0">
            <v:shape id="_x0000_s1037" style="position:absolute;left:1412;top:30;width:9419;height:0" coordorigin="1412,30" coordsize="9419,0" path="m1412,30r9419,e" filled="f" strokeweight=".58pt">
              <v:path arrowok="t"/>
            </v:shape>
            <w10:wrap anchorx="page"/>
          </v:group>
        </w:pict>
      </w:r>
      <w:r w:rsidRPr="00994BFB">
        <w:rPr>
          <w:rFonts w:asciiTheme="majorHAnsi" w:hAnsiTheme="majorHAnsi"/>
          <w:sz w:val="22"/>
          <w:szCs w:val="22"/>
        </w:rPr>
        <w:t xml:space="preserve">  </w:t>
      </w:r>
      <w:r w:rsidRPr="00994BFB">
        <w:rPr>
          <w:rFonts w:asciiTheme="majorHAnsi" w:hAnsiTheme="majorHAnsi"/>
          <w:spacing w:val="29"/>
          <w:sz w:val="22"/>
          <w:szCs w:val="22"/>
        </w:rPr>
        <w:t xml:space="preserve"> </w:t>
      </w:r>
      <w:r w:rsidRPr="00994BFB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994BFB">
        <w:rPr>
          <w:rFonts w:asciiTheme="majorHAnsi" w:eastAsia="Arial" w:hAnsiTheme="majorHAnsi" w:cs="Arial"/>
          <w:sz w:val="22"/>
          <w:szCs w:val="22"/>
        </w:rPr>
        <w:t>ch</w:t>
      </w:r>
      <w:r w:rsidRPr="00994BFB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994BFB">
        <w:rPr>
          <w:rFonts w:asciiTheme="majorHAnsi" w:eastAsia="Arial" w:hAnsiTheme="majorHAnsi" w:cs="Arial"/>
          <w:sz w:val="22"/>
          <w:szCs w:val="22"/>
        </w:rPr>
        <w:t>e</w:t>
      </w:r>
      <w:r w:rsidRPr="00994BFB">
        <w:rPr>
          <w:rFonts w:asciiTheme="majorHAnsi" w:eastAsia="Arial" w:hAnsiTheme="majorHAnsi" w:cs="Arial"/>
          <w:spacing w:val="-3"/>
          <w:sz w:val="22"/>
          <w:szCs w:val="22"/>
        </w:rPr>
        <w:t>v</w:t>
      </w:r>
      <w:r w:rsidRPr="00994BFB">
        <w:rPr>
          <w:rFonts w:asciiTheme="majorHAnsi" w:eastAsia="Arial" w:hAnsiTheme="majorHAnsi" w:cs="Arial"/>
          <w:sz w:val="22"/>
          <w:szCs w:val="22"/>
        </w:rPr>
        <w:t>ed</w:t>
      </w:r>
      <w:r w:rsidRPr="00994BFB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994BFB">
        <w:rPr>
          <w:rFonts w:asciiTheme="majorHAnsi" w:eastAsia="Arial" w:hAnsiTheme="majorHAnsi" w:cs="Arial"/>
          <w:spacing w:val="-1"/>
          <w:sz w:val="22"/>
          <w:szCs w:val="22"/>
        </w:rPr>
        <w:t>C</w:t>
      </w:r>
      <w:r w:rsidRPr="00994BFB">
        <w:rPr>
          <w:rFonts w:asciiTheme="majorHAnsi" w:eastAsia="Arial" w:hAnsiTheme="majorHAnsi" w:cs="Arial"/>
          <w:sz w:val="22"/>
          <w:szCs w:val="22"/>
        </w:rPr>
        <w:t>er</w:t>
      </w:r>
      <w:r w:rsidRPr="00994BFB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994BFB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994BFB">
        <w:rPr>
          <w:rFonts w:asciiTheme="majorHAnsi" w:eastAsia="Arial" w:hAnsiTheme="majorHAnsi" w:cs="Arial"/>
          <w:spacing w:val="3"/>
          <w:sz w:val="22"/>
          <w:szCs w:val="22"/>
        </w:rPr>
        <w:t>f</w:t>
      </w:r>
      <w:r w:rsidRPr="00994BFB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994BFB">
        <w:rPr>
          <w:rFonts w:asciiTheme="majorHAnsi" w:eastAsia="Arial" w:hAnsiTheme="majorHAnsi" w:cs="Arial"/>
          <w:sz w:val="22"/>
          <w:szCs w:val="22"/>
        </w:rPr>
        <w:t>c</w:t>
      </w:r>
      <w:r w:rsidRPr="00994BFB">
        <w:rPr>
          <w:rFonts w:asciiTheme="majorHAnsi" w:eastAsia="Arial" w:hAnsiTheme="majorHAnsi" w:cs="Arial"/>
          <w:spacing w:val="-3"/>
          <w:sz w:val="22"/>
          <w:szCs w:val="22"/>
        </w:rPr>
        <w:t>a</w:t>
      </w:r>
      <w:r w:rsidRPr="00994BFB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994BFB">
        <w:rPr>
          <w:rFonts w:asciiTheme="majorHAnsi" w:eastAsia="Arial" w:hAnsiTheme="majorHAnsi" w:cs="Arial"/>
          <w:sz w:val="22"/>
          <w:szCs w:val="22"/>
        </w:rPr>
        <w:t xml:space="preserve">e </w:t>
      </w:r>
      <w:r w:rsidRPr="00994BFB">
        <w:rPr>
          <w:rFonts w:asciiTheme="majorHAnsi" w:eastAsia="Arial" w:hAnsiTheme="majorHAnsi" w:cs="Arial"/>
          <w:spacing w:val="-2"/>
          <w:sz w:val="22"/>
          <w:szCs w:val="22"/>
        </w:rPr>
        <w:t>o</w:t>
      </w:r>
      <w:r w:rsidRPr="00994BFB">
        <w:rPr>
          <w:rFonts w:asciiTheme="majorHAnsi" w:eastAsia="Arial" w:hAnsiTheme="majorHAnsi" w:cs="Arial"/>
          <w:sz w:val="22"/>
          <w:szCs w:val="22"/>
        </w:rPr>
        <w:t>f</w:t>
      </w:r>
      <w:r w:rsidRPr="00994BFB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994BFB">
        <w:rPr>
          <w:rFonts w:asciiTheme="majorHAnsi" w:eastAsia="Arial" w:hAnsiTheme="majorHAnsi" w:cs="Arial"/>
          <w:spacing w:val="-3"/>
          <w:sz w:val="22"/>
          <w:szCs w:val="22"/>
        </w:rPr>
        <w:t>A</w:t>
      </w:r>
      <w:r w:rsidRPr="00994BFB">
        <w:rPr>
          <w:rFonts w:asciiTheme="majorHAnsi" w:eastAsia="Arial" w:hAnsiTheme="majorHAnsi" w:cs="Arial"/>
          <w:sz w:val="22"/>
          <w:szCs w:val="22"/>
        </w:rPr>
        <w:t>ccomp</w:t>
      </w:r>
      <w:r w:rsidRPr="00994BFB">
        <w:rPr>
          <w:rFonts w:asciiTheme="majorHAnsi" w:eastAsia="Arial" w:hAnsiTheme="majorHAnsi" w:cs="Arial"/>
          <w:spacing w:val="-1"/>
          <w:sz w:val="22"/>
          <w:szCs w:val="22"/>
        </w:rPr>
        <w:t>li</w:t>
      </w:r>
      <w:r w:rsidRPr="00994BFB">
        <w:rPr>
          <w:rFonts w:asciiTheme="majorHAnsi" w:eastAsia="Arial" w:hAnsiTheme="majorHAnsi" w:cs="Arial"/>
          <w:sz w:val="22"/>
          <w:szCs w:val="22"/>
        </w:rPr>
        <w:t>shme</w:t>
      </w:r>
      <w:r w:rsidRPr="00994BFB">
        <w:rPr>
          <w:rFonts w:asciiTheme="majorHAnsi" w:eastAsia="Arial" w:hAnsiTheme="majorHAnsi" w:cs="Arial"/>
          <w:spacing w:val="-3"/>
          <w:sz w:val="22"/>
          <w:szCs w:val="22"/>
        </w:rPr>
        <w:t>n</w:t>
      </w:r>
      <w:r w:rsidRPr="00994BFB">
        <w:rPr>
          <w:rFonts w:asciiTheme="majorHAnsi" w:eastAsia="Arial" w:hAnsiTheme="majorHAnsi" w:cs="Arial"/>
          <w:sz w:val="22"/>
          <w:szCs w:val="22"/>
        </w:rPr>
        <w:t xml:space="preserve">t </w:t>
      </w:r>
      <w:r w:rsidRPr="00994BFB">
        <w:rPr>
          <w:rFonts w:asciiTheme="majorHAnsi" w:eastAsia="Arial" w:hAnsiTheme="majorHAnsi" w:cs="Arial"/>
          <w:spacing w:val="1"/>
          <w:sz w:val="22"/>
          <w:szCs w:val="22"/>
        </w:rPr>
        <w:t>f</w:t>
      </w:r>
      <w:r w:rsidRPr="00994BFB">
        <w:rPr>
          <w:rFonts w:asciiTheme="majorHAnsi" w:eastAsia="Arial" w:hAnsiTheme="majorHAnsi" w:cs="Arial"/>
          <w:sz w:val="22"/>
          <w:szCs w:val="22"/>
        </w:rPr>
        <w:t>or</w:t>
      </w:r>
      <w:r w:rsidRPr="00994BFB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994BFB">
        <w:rPr>
          <w:rFonts w:asciiTheme="majorHAnsi" w:eastAsia="Arial" w:hAnsiTheme="majorHAnsi" w:cs="Arial"/>
          <w:sz w:val="22"/>
          <w:szCs w:val="22"/>
        </w:rPr>
        <w:t>2</w:t>
      </w:r>
      <w:r w:rsidRPr="00994BFB">
        <w:rPr>
          <w:rFonts w:asciiTheme="majorHAnsi" w:eastAsia="Arial" w:hAnsiTheme="majorHAnsi" w:cs="Arial"/>
          <w:spacing w:val="-1"/>
          <w:sz w:val="22"/>
          <w:szCs w:val="22"/>
        </w:rPr>
        <w:t>0</w:t>
      </w:r>
      <w:r w:rsidRPr="00994BFB">
        <w:rPr>
          <w:rFonts w:asciiTheme="majorHAnsi" w:eastAsia="Arial" w:hAnsiTheme="majorHAnsi" w:cs="Arial"/>
          <w:sz w:val="22"/>
          <w:szCs w:val="22"/>
        </w:rPr>
        <w:t xml:space="preserve">0 </w:t>
      </w:r>
      <w:r w:rsidRPr="00994BFB">
        <w:rPr>
          <w:rFonts w:asciiTheme="majorHAnsi" w:eastAsia="Arial" w:hAnsiTheme="majorHAnsi" w:cs="Arial"/>
          <w:spacing w:val="-2"/>
          <w:sz w:val="22"/>
          <w:szCs w:val="22"/>
        </w:rPr>
        <w:t>h</w:t>
      </w:r>
      <w:r w:rsidRPr="00994BFB">
        <w:rPr>
          <w:rFonts w:asciiTheme="majorHAnsi" w:eastAsia="Arial" w:hAnsiTheme="majorHAnsi" w:cs="Arial"/>
          <w:sz w:val="22"/>
          <w:szCs w:val="22"/>
        </w:rPr>
        <w:t>o</w:t>
      </w:r>
      <w:r w:rsidRPr="00994BFB">
        <w:rPr>
          <w:rFonts w:asciiTheme="majorHAnsi" w:eastAsia="Arial" w:hAnsiTheme="majorHAnsi" w:cs="Arial"/>
          <w:spacing w:val="-1"/>
          <w:sz w:val="22"/>
          <w:szCs w:val="22"/>
        </w:rPr>
        <w:t>u</w:t>
      </w:r>
      <w:r w:rsidRPr="00994BFB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994BFB">
        <w:rPr>
          <w:rFonts w:asciiTheme="majorHAnsi" w:eastAsia="Arial" w:hAnsiTheme="majorHAnsi" w:cs="Arial"/>
          <w:sz w:val="22"/>
          <w:szCs w:val="22"/>
        </w:rPr>
        <w:t>s</w:t>
      </w:r>
      <w:r w:rsidRPr="00994BFB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994BFB">
        <w:rPr>
          <w:rFonts w:asciiTheme="majorHAnsi" w:eastAsia="Arial" w:hAnsiTheme="majorHAnsi" w:cs="Arial"/>
          <w:spacing w:val="-3"/>
          <w:sz w:val="22"/>
          <w:szCs w:val="22"/>
        </w:rPr>
        <w:t>o</w:t>
      </w:r>
      <w:r w:rsidRPr="00994BFB">
        <w:rPr>
          <w:rFonts w:asciiTheme="majorHAnsi" w:eastAsia="Arial" w:hAnsiTheme="majorHAnsi" w:cs="Arial"/>
          <w:sz w:val="22"/>
          <w:szCs w:val="22"/>
        </w:rPr>
        <w:t>f</w:t>
      </w:r>
      <w:r w:rsidRPr="00994BFB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994BFB">
        <w:rPr>
          <w:rFonts w:asciiTheme="majorHAnsi" w:eastAsia="Arial" w:hAnsiTheme="majorHAnsi" w:cs="Arial"/>
          <w:spacing w:val="-1"/>
          <w:sz w:val="22"/>
          <w:szCs w:val="22"/>
        </w:rPr>
        <w:t>V</w:t>
      </w:r>
      <w:r w:rsidRPr="00994BFB">
        <w:rPr>
          <w:rFonts w:asciiTheme="majorHAnsi" w:eastAsia="Arial" w:hAnsiTheme="majorHAnsi" w:cs="Arial"/>
          <w:sz w:val="22"/>
          <w:szCs w:val="22"/>
        </w:rPr>
        <w:t>o</w:t>
      </w:r>
      <w:r w:rsidRPr="00994BFB">
        <w:rPr>
          <w:rFonts w:asciiTheme="majorHAnsi" w:eastAsia="Arial" w:hAnsiTheme="majorHAnsi" w:cs="Arial"/>
          <w:spacing w:val="-1"/>
          <w:sz w:val="22"/>
          <w:szCs w:val="22"/>
        </w:rPr>
        <w:t>l</w:t>
      </w:r>
      <w:r w:rsidRPr="00994BFB">
        <w:rPr>
          <w:rFonts w:asciiTheme="majorHAnsi" w:eastAsia="Arial" w:hAnsiTheme="majorHAnsi" w:cs="Arial"/>
          <w:sz w:val="22"/>
          <w:szCs w:val="22"/>
        </w:rPr>
        <w:t>u</w:t>
      </w:r>
      <w:r w:rsidRPr="00994BFB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994BFB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994BFB">
        <w:rPr>
          <w:rFonts w:asciiTheme="majorHAnsi" w:eastAsia="Arial" w:hAnsiTheme="majorHAnsi" w:cs="Arial"/>
          <w:sz w:val="22"/>
          <w:szCs w:val="22"/>
        </w:rPr>
        <w:t>e</w:t>
      </w:r>
      <w:r w:rsidRPr="00994BFB">
        <w:rPr>
          <w:rFonts w:asciiTheme="majorHAnsi" w:eastAsia="Arial" w:hAnsiTheme="majorHAnsi" w:cs="Arial"/>
          <w:spacing w:val="-3"/>
          <w:sz w:val="22"/>
          <w:szCs w:val="22"/>
        </w:rPr>
        <w:t>e</w:t>
      </w:r>
      <w:r w:rsidRPr="00994BFB">
        <w:rPr>
          <w:rFonts w:asciiTheme="majorHAnsi" w:eastAsia="Arial" w:hAnsiTheme="majorHAnsi" w:cs="Arial"/>
          <w:sz w:val="22"/>
          <w:szCs w:val="22"/>
        </w:rPr>
        <w:t>r</w:t>
      </w:r>
      <w:r w:rsidRPr="00994BFB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994BFB">
        <w:rPr>
          <w:rFonts w:asciiTheme="majorHAnsi" w:eastAsia="Arial" w:hAnsiTheme="majorHAnsi" w:cs="Arial"/>
          <w:spacing w:val="-1"/>
          <w:sz w:val="22"/>
          <w:szCs w:val="22"/>
        </w:rPr>
        <w:t>S</w:t>
      </w:r>
      <w:r w:rsidRPr="00994BFB">
        <w:rPr>
          <w:rFonts w:asciiTheme="majorHAnsi" w:eastAsia="Arial" w:hAnsiTheme="majorHAnsi" w:cs="Arial"/>
          <w:spacing w:val="-3"/>
          <w:sz w:val="22"/>
          <w:szCs w:val="22"/>
        </w:rPr>
        <w:t>e</w:t>
      </w:r>
      <w:r w:rsidRPr="00994BFB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994BFB">
        <w:rPr>
          <w:rFonts w:asciiTheme="majorHAnsi" w:eastAsia="Arial" w:hAnsiTheme="majorHAnsi" w:cs="Arial"/>
          <w:spacing w:val="-2"/>
          <w:sz w:val="22"/>
          <w:szCs w:val="22"/>
        </w:rPr>
        <w:t>v</w:t>
      </w:r>
      <w:r w:rsidRPr="00994BFB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994BFB">
        <w:rPr>
          <w:rFonts w:asciiTheme="majorHAnsi" w:eastAsia="Arial" w:hAnsiTheme="majorHAnsi" w:cs="Arial"/>
          <w:sz w:val="22"/>
          <w:szCs w:val="22"/>
        </w:rPr>
        <w:t xml:space="preserve">ce at </w:t>
      </w:r>
      <w:r w:rsidRPr="00994BFB">
        <w:rPr>
          <w:rFonts w:asciiTheme="majorHAnsi" w:eastAsia="Arial" w:hAnsiTheme="majorHAnsi" w:cs="Arial"/>
          <w:spacing w:val="-4"/>
          <w:sz w:val="22"/>
          <w:szCs w:val="22"/>
        </w:rPr>
        <w:t>M</w:t>
      </w:r>
      <w:r w:rsidRPr="00994BFB">
        <w:rPr>
          <w:rFonts w:asciiTheme="majorHAnsi" w:eastAsia="Arial" w:hAnsiTheme="majorHAnsi" w:cs="Arial"/>
          <w:sz w:val="22"/>
          <w:szCs w:val="22"/>
        </w:rPr>
        <w:t>emo</w:t>
      </w:r>
      <w:r w:rsidRPr="00994BFB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994BFB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994BFB">
        <w:rPr>
          <w:rFonts w:asciiTheme="majorHAnsi" w:eastAsia="Arial" w:hAnsiTheme="majorHAnsi" w:cs="Arial"/>
          <w:sz w:val="22"/>
          <w:szCs w:val="22"/>
        </w:rPr>
        <w:t>al</w:t>
      </w:r>
    </w:p>
    <w:p w14:paraId="010F37EE" w14:textId="77777777" w:rsidR="008C1A64" w:rsidRPr="00994BFB" w:rsidRDefault="00994BFB">
      <w:pPr>
        <w:spacing w:line="240" w:lineRule="exact"/>
        <w:ind w:left="359" w:right="8332"/>
        <w:jc w:val="center"/>
        <w:rPr>
          <w:rFonts w:asciiTheme="majorHAnsi" w:eastAsia="Arial" w:hAnsiTheme="majorHAnsi" w:cs="Arial"/>
          <w:sz w:val="22"/>
          <w:szCs w:val="22"/>
        </w:rPr>
      </w:pPr>
      <w:r w:rsidRPr="00994BFB">
        <w:rPr>
          <w:rFonts w:asciiTheme="majorHAnsi" w:eastAsia="Arial" w:hAnsiTheme="majorHAnsi" w:cs="Arial"/>
          <w:spacing w:val="-1"/>
          <w:sz w:val="22"/>
          <w:szCs w:val="22"/>
        </w:rPr>
        <w:t>H</w:t>
      </w:r>
      <w:r w:rsidRPr="00994BFB">
        <w:rPr>
          <w:rFonts w:asciiTheme="majorHAnsi" w:eastAsia="Arial" w:hAnsiTheme="majorHAnsi" w:cs="Arial"/>
          <w:sz w:val="22"/>
          <w:szCs w:val="22"/>
        </w:rPr>
        <w:t>os</w:t>
      </w:r>
      <w:r w:rsidRPr="00994BFB">
        <w:rPr>
          <w:rFonts w:asciiTheme="majorHAnsi" w:eastAsia="Arial" w:hAnsiTheme="majorHAnsi" w:cs="Arial"/>
          <w:spacing w:val="-1"/>
          <w:sz w:val="22"/>
          <w:szCs w:val="22"/>
        </w:rPr>
        <w:t>pi</w:t>
      </w:r>
      <w:r w:rsidRPr="00994BFB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994BFB">
        <w:rPr>
          <w:rFonts w:asciiTheme="majorHAnsi" w:eastAsia="Arial" w:hAnsiTheme="majorHAnsi" w:cs="Arial"/>
          <w:sz w:val="22"/>
          <w:szCs w:val="22"/>
        </w:rPr>
        <w:t>al</w:t>
      </w:r>
    </w:p>
    <w:p w14:paraId="3FE15471" w14:textId="77777777" w:rsidR="008C1A64" w:rsidRPr="00994BFB" w:rsidRDefault="00994BFB">
      <w:pPr>
        <w:spacing w:line="240" w:lineRule="exact"/>
        <w:ind w:left="100"/>
        <w:rPr>
          <w:rFonts w:asciiTheme="majorHAnsi" w:eastAsia="Arial" w:hAnsiTheme="majorHAnsi" w:cs="Arial"/>
          <w:sz w:val="22"/>
          <w:szCs w:val="22"/>
        </w:rPr>
      </w:pPr>
      <w:r w:rsidRPr="00994BFB">
        <w:rPr>
          <w:rFonts w:asciiTheme="majorHAnsi" w:hAnsiTheme="majorHAnsi"/>
          <w:sz w:val="22"/>
          <w:szCs w:val="22"/>
        </w:rPr>
        <w:t xml:space="preserve">  </w:t>
      </w:r>
      <w:r w:rsidRPr="00994BFB">
        <w:rPr>
          <w:rFonts w:asciiTheme="majorHAnsi" w:hAnsiTheme="majorHAnsi"/>
          <w:spacing w:val="29"/>
          <w:sz w:val="22"/>
          <w:szCs w:val="22"/>
        </w:rPr>
        <w:t xml:space="preserve"> </w:t>
      </w:r>
      <w:r w:rsidRPr="00994BFB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994BFB">
        <w:rPr>
          <w:rFonts w:asciiTheme="majorHAnsi" w:eastAsia="Arial" w:hAnsiTheme="majorHAnsi" w:cs="Arial"/>
          <w:sz w:val="22"/>
          <w:szCs w:val="22"/>
        </w:rPr>
        <w:t>arned C</w:t>
      </w:r>
      <w:r w:rsidRPr="00994BFB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994BFB">
        <w:rPr>
          <w:rFonts w:asciiTheme="majorHAnsi" w:eastAsia="Arial" w:hAnsiTheme="majorHAnsi" w:cs="Arial"/>
          <w:spacing w:val="-2"/>
          <w:sz w:val="22"/>
          <w:szCs w:val="22"/>
        </w:rPr>
        <w:t>r</w:t>
      </w:r>
      <w:r w:rsidRPr="00994BFB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994BFB">
        <w:rPr>
          <w:rFonts w:asciiTheme="majorHAnsi" w:eastAsia="Arial" w:hAnsiTheme="majorHAnsi" w:cs="Arial"/>
          <w:spacing w:val="-3"/>
          <w:sz w:val="22"/>
          <w:szCs w:val="22"/>
        </w:rPr>
        <w:t>i</w:t>
      </w:r>
      <w:r w:rsidRPr="00994BFB">
        <w:rPr>
          <w:rFonts w:asciiTheme="majorHAnsi" w:eastAsia="Arial" w:hAnsiTheme="majorHAnsi" w:cs="Arial"/>
          <w:spacing w:val="3"/>
          <w:sz w:val="22"/>
          <w:szCs w:val="22"/>
        </w:rPr>
        <w:t>f</w:t>
      </w:r>
      <w:r w:rsidRPr="00994BFB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994BFB">
        <w:rPr>
          <w:rFonts w:asciiTheme="majorHAnsi" w:eastAsia="Arial" w:hAnsiTheme="majorHAnsi" w:cs="Arial"/>
          <w:sz w:val="22"/>
          <w:szCs w:val="22"/>
        </w:rPr>
        <w:t>cate</w:t>
      </w:r>
      <w:r w:rsidRPr="00994BFB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994BFB">
        <w:rPr>
          <w:rFonts w:asciiTheme="majorHAnsi" w:eastAsia="Arial" w:hAnsiTheme="majorHAnsi" w:cs="Arial"/>
          <w:spacing w:val="-3"/>
          <w:sz w:val="22"/>
          <w:szCs w:val="22"/>
        </w:rPr>
        <w:t>o</w:t>
      </w:r>
      <w:r w:rsidRPr="00994BFB">
        <w:rPr>
          <w:rFonts w:asciiTheme="majorHAnsi" w:eastAsia="Arial" w:hAnsiTheme="majorHAnsi" w:cs="Arial"/>
          <w:sz w:val="22"/>
          <w:szCs w:val="22"/>
        </w:rPr>
        <w:t>f</w:t>
      </w:r>
      <w:r w:rsidRPr="00994BFB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994BFB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994BFB">
        <w:rPr>
          <w:rFonts w:asciiTheme="majorHAnsi" w:eastAsia="Arial" w:hAnsiTheme="majorHAnsi" w:cs="Arial"/>
          <w:sz w:val="22"/>
          <w:szCs w:val="22"/>
        </w:rPr>
        <w:t>c</w:t>
      </w:r>
      <w:r w:rsidRPr="00994BFB">
        <w:rPr>
          <w:rFonts w:asciiTheme="majorHAnsi" w:eastAsia="Arial" w:hAnsiTheme="majorHAnsi" w:cs="Arial"/>
          <w:spacing w:val="-3"/>
          <w:sz w:val="22"/>
          <w:szCs w:val="22"/>
        </w:rPr>
        <w:t>h</w:t>
      </w:r>
      <w:r w:rsidRPr="00994BFB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994BFB">
        <w:rPr>
          <w:rFonts w:asciiTheme="majorHAnsi" w:eastAsia="Arial" w:hAnsiTheme="majorHAnsi" w:cs="Arial"/>
          <w:sz w:val="22"/>
          <w:szCs w:val="22"/>
        </w:rPr>
        <w:t>e</w:t>
      </w:r>
      <w:r w:rsidRPr="00994BFB">
        <w:rPr>
          <w:rFonts w:asciiTheme="majorHAnsi" w:eastAsia="Arial" w:hAnsiTheme="majorHAnsi" w:cs="Arial"/>
          <w:spacing w:val="-3"/>
          <w:sz w:val="22"/>
          <w:szCs w:val="22"/>
        </w:rPr>
        <w:t>v</w:t>
      </w:r>
      <w:r w:rsidRPr="00994BFB">
        <w:rPr>
          <w:rFonts w:asciiTheme="majorHAnsi" w:eastAsia="Arial" w:hAnsiTheme="majorHAnsi" w:cs="Arial"/>
          <w:sz w:val="22"/>
          <w:szCs w:val="22"/>
        </w:rPr>
        <w:t xml:space="preserve">ement </w:t>
      </w:r>
      <w:r w:rsidRPr="00994BFB">
        <w:rPr>
          <w:rFonts w:asciiTheme="majorHAnsi" w:eastAsia="Arial" w:hAnsiTheme="majorHAnsi" w:cs="Arial"/>
          <w:spacing w:val="3"/>
          <w:sz w:val="22"/>
          <w:szCs w:val="22"/>
        </w:rPr>
        <w:t>f</w:t>
      </w:r>
      <w:r w:rsidRPr="00994BFB">
        <w:rPr>
          <w:rFonts w:asciiTheme="majorHAnsi" w:eastAsia="Arial" w:hAnsiTheme="majorHAnsi" w:cs="Arial"/>
          <w:spacing w:val="-3"/>
          <w:sz w:val="22"/>
          <w:szCs w:val="22"/>
        </w:rPr>
        <w:t>o</w:t>
      </w:r>
      <w:r w:rsidRPr="00994BFB">
        <w:rPr>
          <w:rFonts w:asciiTheme="majorHAnsi" w:eastAsia="Arial" w:hAnsiTheme="majorHAnsi" w:cs="Arial"/>
          <w:sz w:val="22"/>
          <w:szCs w:val="22"/>
        </w:rPr>
        <w:t xml:space="preserve">r </w:t>
      </w:r>
      <w:r w:rsidRPr="00994BFB">
        <w:rPr>
          <w:rFonts w:asciiTheme="majorHAnsi" w:eastAsia="Arial" w:hAnsiTheme="majorHAnsi" w:cs="Arial"/>
          <w:spacing w:val="1"/>
          <w:sz w:val="22"/>
          <w:szCs w:val="22"/>
        </w:rPr>
        <w:t>O</w:t>
      </w:r>
      <w:r w:rsidRPr="00994BFB">
        <w:rPr>
          <w:rFonts w:asciiTheme="majorHAnsi" w:eastAsia="Arial" w:hAnsiTheme="majorHAnsi" w:cs="Arial"/>
          <w:sz w:val="22"/>
          <w:szCs w:val="22"/>
        </w:rPr>
        <w:t>u</w:t>
      </w:r>
      <w:r w:rsidRPr="00994BFB">
        <w:rPr>
          <w:rFonts w:asciiTheme="majorHAnsi" w:eastAsia="Arial" w:hAnsiTheme="majorHAnsi" w:cs="Arial"/>
          <w:spacing w:val="-2"/>
          <w:sz w:val="22"/>
          <w:szCs w:val="22"/>
        </w:rPr>
        <w:t>t</w:t>
      </w:r>
      <w:r w:rsidRPr="00994BFB">
        <w:rPr>
          <w:rFonts w:asciiTheme="majorHAnsi" w:eastAsia="Arial" w:hAnsiTheme="majorHAnsi" w:cs="Arial"/>
          <w:sz w:val="22"/>
          <w:szCs w:val="22"/>
        </w:rPr>
        <w:t>s</w:t>
      </w:r>
      <w:r w:rsidRPr="00994BFB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994BFB">
        <w:rPr>
          <w:rFonts w:asciiTheme="majorHAnsi" w:eastAsia="Arial" w:hAnsiTheme="majorHAnsi" w:cs="Arial"/>
          <w:sz w:val="22"/>
          <w:szCs w:val="22"/>
        </w:rPr>
        <w:t>a</w:t>
      </w:r>
      <w:r w:rsidRPr="00994BFB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994BFB">
        <w:rPr>
          <w:rFonts w:asciiTheme="majorHAnsi" w:eastAsia="Arial" w:hAnsiTheme="majorHAnsi" w:cs="Arial"/>
          <w:sz w:val="22"/>
          <w:szCs w:val="22"/>
        </w:rPr>
        <w:t>d</w:t>
      </w:r>
      <w:r w:rsidRPr="00994BFB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994BFB">
        <w:rPr>
          <w:rFonts w:asciiTheme="majorHAnsi" w:eastAsia="Arial" w:hAnsiTheme="majorHAnsi" w:cs="Arial"/>
          <w:spacing w:val="-3"/>
          <w:sz w:val="22"/>
          <w:szCs w:val="22"/>
        </w:rPr>
        <w:t>n</w:t>
      </w:r>
      <w:r w:rsidRPr="00994BFB">
        <w:rPr>
          <w:rFonts w:asciiTheme="majorHAnsi" w:eastAsia="Arial" w:hAnsiTheme="majorHAnsi" w:cs="Arial"/>
          <w:sz w:val="22"/>
          <w:szCs w:val="22"/>
        </w:rPr>
        <w:t>g Pe</w:t>
      </w:r>
      <w:r w:rsidRPr="00994BFB">
        <w:rPr>
          <w:rFonts w:asciiTheme="majorHAnsi" w:eastAsia="Arial" w:hAnsiTheme="majorHAnsi" w:cs="Arial"/>
          <w:spacing w:val="-2"/>
          <w:sz w:val="22"/>
          <w:szCs w:val="22"/>
        </w:rPr>
        <w:t>r</w:t>
      </w:r>
      <w:r w:rsidRPr="00994BFB">
        <w:rPr>
          <w:rFonts w:asciiTheme="majorHAnsi" w:eastAsia="Arial" w:hAnsiTheme="majorHAnsi" w:cs="Arial"/>
          <w:spacing w:val="3"/>
          <w:sz w:val="22"/>
          <w:szCs w:val="22"/>
        </w:rPr>
        <w:t>f</w:t>
      </w:r>
      <w:r w:rsidRPr="00994BFB">
        <w:rPr>
          <w:rFonts w:asciiTheme="majorHAnsi" w:eastAsia="Arial" w:hAnsiTheme="majorHAnsi" w:cs="Arial"/>
          <w:spacing w:val="-3"/>
          <w:sz w:val="22"/>
          <w:szCs w:val="22"/>
        </w:rPr>
        <w:t>o</w:t>
      </w:r>
      <w:r w:rsidRPr="00994BFB">
        <w:rPr>
          <w:rFonts w:asciiTheme="majorHAnsi" w:eastAsia="Arial" w:hAnsiTheme="majorHAnsi" w:cs="Arial"/>
          <w:spacing w:val="-2"/>
          <w:sz w:val="22"/>
          <w:szCs w:val="22"/>
        </w:rPr>
        <w:t>r</w:t>
      </w:r>
      <w:r w:rsidRPr="00994BFB">
        <w:rPr>
          <w:rFonts w:asciiTheme="majorHAnsi" w:eastAsia="Arial" w:hAnsiTheme="majorHAnsi" w:cs="Arial"/>
          <w:spacing w:val="1"/>
          <w:sz w:val="22"/>
          <w:szCs w:val="22"/>
        </w:rPr>
        <w:t>m</w:t>
      </w:r>
      <w:r w:rsidRPr="00994BFB">
        <w:rPr>
          <w:rFonts w:asciiTheme="majorHAnsi" w:eastAsia="Arial" w:hAnsiTheme="majorHAnsi" w:cs="Arial"/>
          <w:sz w:val="22"/>
          <w:szCs w:val="22"/>
        </w:rPr>
        <w:t>a</w:t>
      </w:r>
      <w:r w:rsidRPr="00994BFB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994BFB">
        <w:rPr>
          <w:rFonts w:asciiTheme="majorHAnsi" w:eastAsia="Arial" w:hAnsiTheme="majorHAnsi" w:cs="Arial"/>
          <w:sz w:val="22"/>
          <w:szCs w:val="22"/>
        </w:rPr>
        <w:t>ce in</w:t>
      </w:r>
      <w:r w:rsidRPr="00994BFB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994BFB">
        <w:rPr>
          <w:rFonts w:asciiTheme="majorHAnsi" w:eastAsia="Arial" w:hAnsiTheme="majorHAnsi" w:cs="Arial"/>
          <w:spacing w:val="-4"/>
          <w:sz w:val="22"/>
          <w:szCs w:val="22"/>
        </w:rPr>
        <w:t>M</w:t>
      </w:r>
      <w:r w:rsidRPr="00994BFB">
        <w:rPr>
          <w:rFonts w:asciiTheme="majorHAnsi" w:eastAsia="Arial" w:hAnsiTheme="majorHAnsi" w:cs="Arial"/>
          <w:sz w:val="22"/>
          <w:szCs w:val="22"/>
        </w:rPr>
        <w:t>ath,</w:t>
      </w:r>
      <w:r w:rsidRPr="00994BFB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994BFB">
        <w:rPr>
          <w:rFonts w:asciiTheme="majorHAnsi" w:eastAsia="Arial" w:hAnsiTheme="majorHAnsi" w:cs="Arial"/>
          <w:sz w:val="22"/>
          <w:szCs w:val="22"/>
        </w:rPr>
        <w:t>2</w:t>
      </w:r>
      <w:r w:rsidRPr="00994BFB">
        <w:rPr>
          <w:rFonts w:asciiTheme="majorHAnsi" w:eastAsia="Arial" w:hAnsiTheme="majorHAnsi" w:cs="Arial"/>
          <w:spacing w:val="-1"/>
          <w:sz w:val="22"/>
          <w:szCs w:val="22"/>
        </w:rPr>
        <w:t>0</w:t>
      </w:r>
      <w:r w:rsidRPr="00994BFB">
        <w:rPr>
          <w:rFonts w:asciiTheme="majorHAnsi" w:eastAsia="Arial" w:hAnsiTheme="majorHAnsi" w:cs="Arial"/>
          <w:sz w:val="22"/>
          <w:szCs w:val="22"/>
        </w:rPr>
        <w:t>11</w:t>
      </w:r>
    </w:p>
    <w:p w14:paraId="4271489F" w14:textId="77777777" w:rsidR="008C1A64" w:rsidRPr="00994BFB" w:rsidRDefault="00994BFB">
      <w:pPr>
        <w:spacing w:before="1"/>
        <w:ind w:left="100"/>
        <w:rPr>
          <w:rFonts w:asciiTheme="majorHAnsi" w:eastAsia="Arial" w:hAnsiTheme="majorHAnsi" w:cs="Arial"/>
          <w:sz w:val="22"/>
          <w:szCs w:val="22"/>
        </w:rPr>
      </w:pPr>
      <w:r w:rsidRPr="00994BFB">
        <w:rPr>
          <w:rFonts w:asciiTheme="majorHAnsi" w:hAnsiTheme="majorHAnsi"/>
          <w:sz w:val="22"/>
          <w:szCs w:val="22"/>
        </w:rPr>
        <w:t xml:space="preserve">  </w:t>
      </w:r>
      <w:r w:rsidRPr="00994BFB">
        <w:rPr>
          <w:rFonts w:asciiTheme="majorHAnsi" w:hAnsiTheme="majorHAnsi"/>
          <w:spacing w:val="29"/>
          <w:sz w:val="22"/>
          <w:szCs w:val="22"/>
        </w:rPr>
        <w:t xml:space="preserve"> </w:t>
      </w:r>
      <w:r w:rsidRPr="00994BFB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994BFB">
        <w:rPr>
          <w:rFonts w:asciiTheme="majorHAnsi" w:eastAsia="Arial" w:hAnsiTheme="majorHAnsi" w:cs="Arial"/>
          <w:sz w:val="22"/>
          <w:szCs w:val="22"/>
        </w:rPr>
        <w:t>arned C</w:t>
      </w:r>
      <w:r w:rsidRPr="00994BFB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994BFB">
        <w:rPr>
          <w:rFonts w:asciiTheme="majorHAnsi" w:eastAsia="Arial" w:hAnsiTheme="majorHAnsi" w:cs="Arial"/>
          <w:spacing w:val="-2"/>
          <w:sz w:val="22"/>
          <w:szCs w:val="22"/>
        </w:rPr>
        <w:t>r</w:t>
      </w:r>
      <w:r w:rsidRPr="00994BFB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994BFB">
        <w:rPr>
          <w:rFonts w:asciiTheme="majorHAnsi" w:eastAsia="Arial" w:hAnsiTheme="majorHAnsi" w:cs="Arial"/>
          <w:spacing w:val="-3"/>
          <w:sz w:val="22"/>
          <w:szCs w:val="22"/>
        </w:rPr>
        <w:t>i</w:t>
      </w:r>
      <w:r w:rsidRPr="00994BFB">
        <w:rPr>
          <w:rFonts w:asciiTheme="majorHAnsi" w:eastAsia="Arial" w:hAnsiTheme="majorHAnsi" w:cs="Arial"/>
          <w:spacing w:val="3"/>
          <w:sz w:val="22"/>
          <w:szCs w:val="22"/>
        </w:rPr>
        <w:t>f</w:t>
      </w:r>
      <w:r w:rsidRPr="00994BFB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994BFB">
        <w:rPr>
          <w:rFonts w:asciiTheme="majorHAnsi" w:eastAsia="Arial" w:hAnsiTheme="majorHAnsi" w:cs="Arial"/>
          <w:sz w:val="22"/>
          <w:szCs w:val="22"/>
        </w:rPr>
        <w:t>cate</w:t>
      </w:r>
      <w:r w:rsidRPr="00994BFB">
        <w:rPr>
          <w:rFonts w:asciiTheme="majorHAnsi" w:eastAsia="Arial" w:hAnsiTheme="majorHAnsi" w:cs="Arial"/>
          <w:spacing w:val="-3"/>
          <w:sz w:val="22"/>
          <w:szCs w:val="22"/>
        </w:rPr>
        <w:t xml:space="preserve"> </w:t>
      </w:r>
      <w:r w:rsidRPr="00994BFB">
        <w:rPr>
          <w:rFonts w:asciiTheme="majorHAnsi" w:eastAsia="Arial" w:hAnsiTheme="majorHAnsi" w:cs="Arial"/>
          <w:spacing w:val="3"/>
          <w:sz w:val="22"/>
          <w:szCs w:val="22"/>
        </w:rPr>
        <w:t>f</w:t>
      </w:r>
      <w:r w:rsidRPr="00994BFB">
        <w:rPr>
          <w:rFonts w:asciiTheme="majorHAnsi" w:eastAsia="Arial" w:hAnsiTheme="majorHAnsi" w:cs="Arial"/>
          <w:spacing w:val="-3"/>
          <w:sz w:val="22"/>
          <w:szCs w:val="22"/>
        </w:rPr>
        <w:t>o</w:t>
      </w:r>
      <w:r w:rsidRPr="00994BFB">
        <w:rPr>
          <w:rFonts w:asciiTheme="majorHAnsi" w:eastAsia="Arial" w:hAnsiTheme="majorHAnsi" w:cs="Arial"/>
          <w:sz w:val="22"/>
          <w:szCs w:val="22"/>
        </w:rPr>
        <w:t>r</w:t>
      </w:r>
      <w:r w:rsidRPr="00994BFB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994BFB">
        <w:rPr>
          <w:rFonts w:asciiTheme="majorHAnsi" w:eastAsia="Arial" w:hAnsiTheme="majorHAnsi" w:cs="Arial"/>
          <w:spacing w:val="-1"/>
          <w:sz w:val="22"/>
          <w:szCs w:val="22"/>
        </w:rPr>
        <w:t>B</w:t>
      </w:r>
      <w:r w:rsidRPr="00994BFB">
        <w:rPr>
          <w:rFonts w:asciiTheme="majorHAnsi" w:eastAsia="Arial" w:hAnsiTheme="majorHAnsi" w:cs="Arial"/>
          <w:spacing w:val="-3"/>
          <w:sz w:val="22"/>
          <w:szCs w:val="22"/>
        </w:rPr>
        <w:t>e</w:t>
      </w:r>
      <w:r w:rsidRPr="00994BFB">
        <w:rPr>
          <w:rFonts w:asciiTheme="majorHAnsi" w:eastAsia="Arial" w:hAnsiTheme="majorHAnsi" w:cs="Arial"/>
          <w:sz w:val="22"/>
          <w:szCs w:val="22"/>
        </w:rPr>
        <w:t xml:space="preserve">st </w:t>
      </w:r>
      <w:r w:rsidRPr="00994BFB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994BFB">
        <w:rPr>
          <w:rFonts w:asciiTheme="majorHAnsi" w:eastAsia="Arial" w:hAnsiTheme="majorHAnsi" w:cs="Arial"/>
          <w:sz w:val="22"/>
          <w:szCs w:val="22"/>
        </w:rPr>
        <w:t>e</w:t>
      </w:r>
      <w:r w:rsidRPr="00994BFB">
        <w:rPr>
          <w:rFonts w:asciiTheme="majorHAnsi" w:eastAsia="Arial" w:hAnsiTheme="majorHAnsi" w:cs="Arial"/>
          <w:spacing w:val="-3"/>
          <w:sz w:val="22"/>
          <w:szCs w:val="22"/>
        </w:rPr>
        <w:t>a</w:t>
      </w:r>
      <w:r w:rsidRPr="00994BFB">
        <w:rPr>
          <w:rFonts w:asciiTheme="majorHAnsi" w:eastAsia="Arial" w:hAnsiTheme="majorHAnsi" w:cs="Arial"/>
          <w:sz w:val="22"/>
          <w:szCs w:val="22"/>
        </w:rPr>
        <w:t>m</w:t>
      </w:r>
      <w:r w:rsidRPr="00994BFB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994BFB">
        <w:rPr>
          <w:rFonts w:asciiTheme="majorHAnsi" w:eastAsia="Arial" w:hAnsiTheme="majorHAnsi" w:cs="Arial"/>
          <w:spacing w:val="-1"/>
          <w:sz w:val="22"/>
          <w:szCs w:val="22"/>
        </w:rPr>
        <w:t>Pl</w:t>
      </w:r>
      <w:r w:rsidRPr="00994BFB">
        <w:rPr>
          <w:rFonts w:asciiTheme="majorHAnsi" w:eastAsia="Arial" w:hAnsiTheme="majorHAnsi" w:cs="Arial"/>
          <w:sz w:val="22"/>
          <w:szCs w:val="22"/>
        </w:rPr>
        <w:t>a</w:t>
      </w:r>
      <w:r w:rsidRPr="00994BFB">
        <w:rPr>
          <w:rFonts w:asciiTheme="majorHAnsi" w:eastAsia="Arial" w:hAnsiTheme="majorHAnsi" w:cs="Arial"/>
          <w:spacing w:val="-3"/>
          <w:sz w:val="22"/>
          <w:szCs w:val="22"/>
        </w:rPr>
        <w:t>y</w:t>
      </w:r>
      <w:r w:rsidRPr="00994BFB">
        <w:rPr>
          <w:rFonts w:asciiTheme="majorHAnsi" w:eastAsia="Arial" w:hAnsiTheme="majorHAnsi" w:cs="Arial"/>
          <w:sz w:val="22"/>
          <w:szCs w:val="22"/>
        </w:rPr>
        <w:t>er</w:t>
      </w:r>
      <w:r w:rsidRPr="00994BFB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994BFB">
        <w:rPr>
          <w:rFonts w:asciiTheme="majorHAnsi" w:eastAsia="Arial" w:hAnsiTheme="majorHAnsi" w:cs="Arial"/>
          <w:sz w:val="22"/>
          <w:szCs w:val="22"/>
        </w:rPr>
        <w:t>on</w:t>
      </w:r>
      <w:r w:rsidRPr="00994BFB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994BFB">
        <w:rPr>
          <w:rFonts w:asciiTheme="majorHAnsi" w:eastAsia="Arial" w:hAnsiTheme="majorHAnsi" w:cs="Arial"/>
          <w:spacing w:val="-1"/>
          <w:sz w:val="22"/>
          <w:szCs w:val="22"/>
        </w:rPr>
        <w:t>S</w:t>
      </w:r>
      <w:r w:rsidRPr="00994BFB">
        <w:rPr>
          <w:rFonts w:asciiTheme="majorHAnsi" w:eastAsia="Arial" w:hAnsiTheme="majorHAnsi" w:cs="Arial"/>
          <w:sz w:val="22"/>
          <w:szCs w:val="22"/>
        </w:rPr>
        <w:t>o</w:t>
      </w:r>
      <w:r w:rsidRPr="00994BFB">
        <w:rPr>
          <w:rFonts w:asciiTheme="majorHAnsi" w:eastAsia="Arial" w:hAnsiTheme="majorHAnsi" w:cs="Arial"/>
          <w:spacing w:val="-1"/>
          <w:sz w:val="22"/>
          <w:szCs w:val="22"/>
        </w:rPr>
        <w:t>u</w:t>
      </w:r>
      <w:r w:rsidRPr="00994BFB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994BFB">
        <w:rPr>
          <w:rFonts w:asciiTheme="majorHAnsi" w:eastAsia="Arial" w:hAnsiTheme="majorHAnsi" w:cs="Arial"/>
          <w:sz w:val="22"/>
          <w:szCs w:val="22"/>
        </w:rPr>
        <w:t>h</w:t>
      </w:r>
      <w:r w:rsidRPr="00994BFB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994BFB">
        <w:rPr>
          <w:rFonts w:asciiTheme="majorHAnsi" w:eastAsia="Arial" w:hAnsiTheme="majorHAnsi" w:cs="Arial"/>
          <w:spacing w:val="-1"/>
          <w:sz w:val="22"/>
          <w:szCs w:val="22"/>
        </w:rPr>
        <w:t>Hi</w:t>
      </w:r>
      <w:r w:rsidRPr="00994BFB">
        <w:rPr>
          <w:rFonts w:asciiTheme="majorHAnsi" w:eastAsia="Arial" w:hAnsiTheme="majorHAnsi" w:cs="Arial"/>
          <w:spacing w:val="2"/>
          <w:sz w:val="22"/>
          <w:szCs w:val="22"/>
        </w:rPr>
        <w:t>g</w:t>
      </w:r>
      <w:r w:rsidRPr="00994BFB">
        <w:rPr>
          <w:rFonts w:asciiTheme="majorHAnsi" w:eastAsia="Arial" w:hAnsiTheme="majorHAnsi" w:cs="Arial"/>
          <w:sz w:val="22"/>
          <w:szCs w:val="22"/>
        </w:rPr>
        <w:t>h</w:t>
      </w:r>
      <w:r w:rsidRPr="00994BFB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994BFB">
        <w:rPr>
          <w:rFonts w:asciiTheme="majorHAnsi" w:eastAsia="Arial" w:hAnsiTheme="majorHAnsi" w:cs="Arial"/>
          <w:spacing w:val="-1"/>
          <w:sz w:val="22"/>
          <w:szCs w:val="22"/>
        </w:rPr>
        <w:t>V</w:t>
      </w:r>
      <w:r w:rsidRPr="00994BFB">
        <w:rPr>
          <w:rFonts w:asciiTheme="majorHAnsi" w:eastAsia="Arial" w:hAnsiTheme="majorHAnsi" w:cs="Arial"/>
          <w:sz w:val="22"/>
          <w:szCs w:val="22"/>
        </w:rPr>
        <w:t>arsity</w:t>
      </w:r>
      <w:r w:rsidRPr="00994BFB">
        <w:rPr>
          <w:rFonts w:asciiTheme="majorHAnsi" w:eastAsia="Arial" w:hAnsiTheme="majorHAnsi" w:cs="Arial"/>
          <w:spacing w:val="-1"/>
          <w:sz w:val="22"/>
          <w:szCs w:val="22"/>
        </w:rPr>
        <w:t xml:space="preserve"> S</w:t>
      </w:r>
      <w:r w:rsidRPr="00994BFB">
        <w:rPr>
          <w:rFonts w:asciiTheme="majorHAnsi" w:eastAsia="Arial" w:hAnsiTheme="majorHAnsi" w:cs="Arial"/>
          <w:sz w:val="22"/>
          <w:szCs w:val="22"/>
        </w:rPr>
        <w:t>occ</w:t>
      </w:r>
      <w:r w:rsidRPr="00994BFB">
        <w:rPr>
          <w:rFonts w:asciiTheme="majorHAnsi" w:eastAsia="Arial" w:hAnsiTheme="majorHAnsi" w:cs="Arial"/>
          <w:spacing w:val="-3"/>
          <w:sz w:val="22"/>
          <w:szCs w:val="22"/>
        </w:rPr>
        <w:t>e</w:t>
      </w:r>
      <w:r w:rsidRPr="00994BFB">
        <w:rPr>
          <w:rFonts w:asciiTheme="majorHAnsi" w:eastAsia="Arial" w:hAnsiTheme="majorHAnsi" w:cs="Arial"/>
          <w:sz w:val="22"/>
          <w:szCs w:val="22"/>
        </w:rPr>
        <w:t xml:space="preserve">r </w:t>
      </w:r>
      <w:r w:rsidRPr="00994BFB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994BFB">
        <w:rPr>
          <w:rFonts w:asciiTheme="majorHAnsi" w:eastAsia="Arial" w:hAnsiTheme="majorHAnsi" w:cs="Arial"/>
          <w:sz w:val="22"/>
          <w:szCs w:val="22"/>
        </w:rPr>
        <w:t>e</w:t>
      </w:r>
      <w:r w:rsidRPr="00994BFB">
        <w:rPr>
          <w:rFonts w:asciiTheme="majorHAnsi" w:eastAsia="Arial" w:hAnsiTheme="majorHAnsi" w:cs="Arial"/>
          <w:spacing w:val="-3"/>
          <w:sz w:val="22"/>
          <w:szCs w:val="22"/>
        </w:rPr>
        <w:t>a</w:t>
      </w:r>
      <w:r w:rsidRPr="00994BFB">
        <w:rPr>
          <w:rFonts w:asciiTheme="majorHAnsi" w:eastAsia="Arial" w:hAnsiTheme="majorHAnsi" w:cs="Arial"/>
          <w:sz w:val="22"/>
          <w:szCs w:val="22"/>
        </w:rPr>
        <w:t>m</w:t>
      </w:r>
    </w:p>
    <w:p w14:paraId="0EFBCB57" w14:textId="77777777" w:rsidR="008C1A64" w:rsidRPr="00994BFB" w:rsidRDefault="008C1A64">
      <w:pPr>
        <w:spacing w:before="11" w:line="240" w:lineRule="exact"/>
        <w:rPr>
          <w:rFonts w:asciiTheme="majorHAnsi" w:hAnsiTheme="majorHAnsi"/>
          <w:sz w:val="24"/>
          <w:szCs w:val="24"/>
        </w:rPr>
      </w:pPr>
    </w:p>
    <w:p w14:paraId="6CB47855" w14:textId="77777777" w:rsidR="008C1A64" w:rsidRPr="00994BFB" w:rsidRDefault="00994BFB">
      <w:pPr>
        <w:ind w:left="100"/>
        <w:rPr>
          <w:rFonts w:asciiTheme="majorHAnsi" w:eastAsia="Arial" w:hAnsiTheme="majorHAnsi" w:cs="Arial"/>
          <w:sz w:val="22"/>
          <w:szCs w:val="22"/>
        </w:rPr>
      </w:pPr>
      <w:r w:rsidRPr="00994BFB">
        <w:rPr>
          <w:rFonts w:asciiTheme="majorHAnsi" w:eastAsia="Arial" w:hAnsiTheme="majorHAnsi" w:cs="Arial"/>
          <w:b/>
          <w:spacing w:val="-1"/>
          <w:sz w:val="22"/>
          <w:szCs w:val="22"/>
        </w:rPr>
        <w:t>E</w:t>
      </w:r>
      <w:r w:rsidRPr="00994BFB">
        <w:rPr>
          <w:rFonts w:asciiTheme="majorHAnsi" w:eastAsia="Arial" w:hAnsiTheme="majorHAnsi" w:cs="Arial"/>
          <w:b/>
          <w:sz w:val="22"/>
          <w:szCs w:val="22"/>
        </w:rPr>
        <w:t>x</w:t>
      </w:r>
      <w:r w:rsidRPr="00994BFB">
        <w:rPr>
          <w:rFonts w:asciiTheme="majorHAnsi" w:eastAsia="Arial" w:hAnsiTheme="majorHAnsi" w:cs="Arial"/>
          <w:b/>
          <w:spacing w:val="-1"/>
          <w:sz w:val="22"/>
          <w:szCs w:val="22"/>
        </w:rPr>
        <w:t>p</w:t>
      </w:r>
      <w:r w:rsidRPr="00994BFB">
        <w:rPr>
          <w:rFonts w:asciiTheme="majorHAnsi" w:eastAsia="Arial" w:hAnsiTheme="majorHAnsi" w:cs="Arial"/>
          <w:b/>
          <w:sz w:val="22"/>
          <w:szCs w:val="22"/>
        </w:rPr>
        <w:t>er</w:t>
      </w:r>
      <w:r w:rsidRPr="00994BFB">
        <w:rPr>
          <w:rFonts w:asciiTheme="majorHAnsi" w:eastAsia="Arial" w:hAnsiTheme="majorHAnsi" w:cs="Arial"/>
          <w:b/>
          <w:spacing w:val="1"/>
          <w:sz w:val="22"/>
          <w:szCs w:val="22"/>
        </w:rPr>
        <w:t>i</w:t>
      </w:r>
      <w:r w:rsidRPr="00994BFB">
        <w:rPr>
          <w:rFonts w:asciiTheme="majorHAnsi" w:eastAsia="Arial" w:hAnsiTheme="majorHAnsi" w:cs="Arial"/>
          <w:b/>
          <w:sz w:val="22"/>
          <w:szCs w:val="22"/>
        </w:rPr>
        <w:t>e</w:t>
      </w:r>
      <w:r w:rsidRPr="00994BFB">
        <w:rPr>
          <w:rFonts w:asciiTheme="majorHAnsi" w:eastAsia="Arial" w:hAnsiTheme="majorHAnsi" w:cs="Arial"/>
          <w:b/>
          <w:spacing w:val="-1"/>
          <w:sz w:val="22"/>
          <w:szCs w:val="22"/>
        </w:rPr>
        <w:t>n</w:t>
      </w:r>
      <w:r w:rsidRPr="00994BFB">
        <w:rPr>
          <w:rFonts w:asciiTheme="majorHAnsi" w:eastAsia="Arial" w:hAnsiTheme="majorHAnsi" w:cs="Arial"/>
          <w:b/>
          <w:sz w:val="22"/>
          <w:szCs w:val="22"/>
        </w:rPr>
        <w:t>ce</w:t>
      </w:r>
    </w:p>
    <w:p w14:paraId="627949C4" w14:textId="77777777" w:rsidR="008C1A64" w:rsidRPr="00994BFB" w:rsidRDefault="00994BFB">
      <w:pPr>
        <w:spacing w:before="32"/>
        <w:ind w:left="100"/>
        <w:rPr>
          <w:rFonts w:asciiTheme="majorHAnsi" w:eastAsia="Arial" w:hAnsiTheme="majorHAnsi" w:cs="Arial"/>
          <w:sz w:val="22"/>
          <w:szCs w:val="22"/>
        </w:rPr>
      </w:pPr>
      <w:r w:rsidRPr="00994BFB">
        <w:rPr>
          <w:rFonts w:asciiTheme="majorHAnsi" w:hAnsiTheme="majorHAnsi"/>
        </w:rPr>
        <w:pict w14:anchorId="08053883">
          <v:group id="_x0000_s1034" style="position:absolute;left:0;text-align:left;margin-left:70.6pt;margin-top:1.5pt;width:470.95pt;height:0;z-index:-251659264;mso-position-horizontal-relative:page" coordorigin="1412,30" coordsize="9419,0">
            <v:shape id="_x0000_s1035" style="position:absolute;left:1412;top:30;width:9419;height:0" coordorigin="1412,30" coordsize="9419,0" path="m1412,30r9419,e" filled="f" strokeweight=".58pt">
              <v:path arrowok="t"/>
            </v:shape>
            <w10:wrap anchorx="page"/>
          </v:group>
        </w:pict>
      </w:r>
      <w:r w:rsidRPr="00994BFB">
        <w:rPr>
          <w:rFonts w:asciiTheme="majorHAnsi" w:eastAsia="Arial" w:hAnsiTheme="majorHAnsi" w:cs="Arial"/>
          <w:spacing w:val="1"/>
          <w:sz w:val="22"/>
          <w:szCs w:val="22"/>
        </w:rPr>
        <w:t>G</w:t>
      </w:r>
      <w:r w:rsidRPr="00994BFB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994BFB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994BFB">
        <w:rPr>
          <w:rFonts w:asciiTheme="majorHAnsi" w:eastAsia="Arial" w:hAnsiTheme="majorHAnsi" w:cs="Arial"/>
          <w:spacing w:val="-1"/>
          <w:sz w:val="22"/>
          <w:szCs w:val="22"/>
        </w:rPr>
        <w:t>l</w:t>
      </w:r>
      <w:r w:rsidRPr="00994BFB">
        <w:rPr>
          <w:rFonts w:asciiTheme="majorHAnsi" w:eastAsia="Arial" w:hAnsiTheme="majorHAnsi" w:cs="Arial"/>
          <w:sz w:val="22"/>
          <w:szCs w:val="22"/>
        </w:rPr>
        <w:t>s</w:t>
      </w:r>
      <w:r w:rsidRPr="00994BFB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994BFB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994BFB">
        <w:rPr>
          <w:rFonts w:asciiTheme="majorHAnsi" w:eastAsia="Arial" w:hAnsiTheme="majorHAnsi" w:cs="Arial"/>
          <w:sz w:val="22"/>
          <w:szCs w:val="22"/>
        </w:rPr>
        <w:t>nc.</w:t>
      </w:r>
      <w:r w:rsidRPr="00994BFB">
        <w:rPr>
          <w:rFonts w:asciiTheme="majorHAnsi" w:eastAsia="Arial" w:hAnsiTheme="majorHAnsi" w:cs="Arial"/>
          <w:sz w:val="22"/>
          <w:szCs w:val="22"/>
        </w:rPr>
        <w:t xml:space="preserve">                                                                                                                     </w:t>
      </w:r>
      <w:r w:rsidRPr="00994BFB">
        <w:rPr>
          <w:rFonts w:asciiTheme="majorHAnsi" w:eastAsia="Arial" w:hAnsiTheme="majorHAnsi" w:cs="Arial"/>
          <w:spacing w:val="38"/>
          <w:sz w:val="22"/>
          <w:szCs w:val="22"/>
        </w:rPr>
        <w:t xml:space="preserve"> </w:t>
      </w:r>
      <w:r w:rsidRPr="00994BFB">
        <w:rPr>
          <w:rFonts w:asciiTheme="majorHAnsi" w:eastAsia="Arial" w:hAnsiTheme="majorHAnsi" w:cs="Arial"/>
          <w:spacing w:val="-1"/>
          <w:sz w:val="22"/>
          <w:szCs w:val="22"/>
        </w:rPr>
        <w:t>H</w:t>
      </w:r>
      <w:r w:rsidRPr="00994BFB">
        <w:rPr>
          <w:rFonts w:asciiTheme="majorHAnsi" w:eastAsia="Arial" w:hAnsiTheme="majorHAnsi" w:cs="Arial"/>
          <w:sz w:val="22"/>
          <w:szCs w:val="22"/>
        </w:rPr>
        <w:t>o</w:t>
      </w:r>
      <w:r w:rsidRPr="00994BFB">
        <w:rPr>
          <w:rFonts w:asciiTheme="majorHAnsi" w:eastAsia="Arial" w:hAnsiTheme="majorHAnsi" w:cs="Arial"/>
          <w:spacing w:val="-1"/>
          <w:sz w:val="22"/>
          <w:szCs w:val="22"/>
        </w:rPr>
        <w:t>l</w:t>
      </w:r>
      <w:r w:rsidRPr="00994BFB">
        <w:rPr>
          <w:rFonts w:asciiTheme="majorHAnsi" w:eastAsia="Arial" w:hAnsiTheme="majorHAnsi" w:cs="Arial"/>
          <w:spacing w:val="-2"/>
          <w:sz w:val="22"/>
          <w:szCs w:val="22"/>
        </w:rPr>
        <w:t>y</w:t>
      </w:r>
      <w:r w:rsidRPr="00994BFB">
        <w:rPr>
          <w:rFonts w:asciiTheme="majorHAnsi" w:eastAsia="Arial" w:hAnsiTheme="majorHAnsi" w:cs="Arial"/>
          <w:sz w:val="22"/>
          <w:szCs w:val="22"/>
        </w:rPr>
        <w:t>o</w:t>
      </w:r>
      <w:r w:rsidRPr="00994BFB">
        <w:rPr>
          <w:rFonts w:asciiTheme="majorHAnsi" w:eastAsia="Arial" w:hAnsiTheme="majorHAnsi" w:cs="Arial"/>
          <w:spacing w:val="2"/>
          <w:sz w:val="22"/>
          <w:szCs w:val="22"/>
        </w:rPr>
        <w:t>k</w:t>
      </w:r>
      <w:r w:rsidRPr="00994BFB">
        <w:rPr>
          <w:rFonts w:asciiTheme="majorHAnsi" w:eastAsia="Arial" w:hAnsiTheme="majorHAnsi" w:cs="Arial"/>
          <w:sz w:val="22"/>
          <w:szCs w:val="22"/>
        </w:rPr>
        <w:t>e,</w:t>
      </w:r>
      <w:r w:rsidRPr="00994BFB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994BFB">
        <w:rPr>
          <w:rFonts w:asciiTheme="majorHAnsi" w:eastAsia="Arial" w:hAnsiTheme="majorHAnsi" w:cs="Arial"/>
          <w:spacing w:val="-4"/>
          <w:sz w:val="22"/>
          <w:szCs w:val="22"/>
        </w:rPr>
        <w:t>M</w:t>
      </w:r>
      <w:r w:rsidRPr="00994BFB">
        <w:rPr>
          <w:rFonts w:asciiTheme="majorHAnsi" w:eastAsia="Arial" w:hAnsiTheme="majorHAnsi" w:cs="Arial"/>
          <w:sz w:val="22"/>
          <w:szCs w:val="22"/>
        </w:rPr>
        <w:t>A</w:t>
      </w:r>
    </w:p>
    <w:p w14:paraId="620FCBD4" w14:textId="77777777" w:rsidR="008C1A64" w:rsidRPr="00994BFB" w:rsidRDefault="00994BFB">
      <w:pPr>
        <w:spacing w:line="240" w:lineRule="exact"/>
        <w:ind w:left="100"/>
        <w:rPr>
          <w:rFonts w:asciiTheme="majorHAnsi" w:eastAsia="Arial" w:hAnsiTheme="majorHAnsi" w:cs="Arial"/>
          <w:sz w:val="22"/>
          <w:szCs w:val="22"/>
        </w:rPr>
      </w:pPr>
      <w:r w:rsidRPr="00994BFB">
        <w:rPr>
          <w:rFonts w:asciiTheme="majorHAnsi" w:eastAsia="Arial" w:hAnsiTheme="majorHAnsi" w:cs="Arial"/>
          <w:b/>
          <w:spacing w:val="-1"/>
          <w:sz w:val="22"/>
          <w:szCs w:val="22"/>
        </w:rPr>
        <w:t>C</w:t>
      </w:r>
      <w:r w:rsidRPr="00994BFB">
        <w:rPr>
          <w:rFonts w:asciiTheme="majorHAnsi" w:eastAsia="Arial" w:hAnsiTheme="majorHAnsi" w:cs="Arial"/>
          <w:b/>
          <w:spacing w:val="1"/>
          <w:sz w:val="22"/>
          <w:szCs w:val="22"/>
        </w:rPr>
        <w:t>l</w:t>
      </w:r>
      <w:r w:rsidRPr="00994BFB">
        <w:rPr>
          <w:rFonts w:asciiTheme="majorHAnsi" w:eastAsia="Arial" w:hAnsiTheme="majorHAnsi" w:cs="Arial"/>
          <w:b/>
          <w:sz w:val="22"/>
          <w:szCs w:val="22"/>
        </w:rPr>
        <w:t>er</w:t>
      </w:r>
      <w:r w:rsidRPr="00994BFB">
        <w:rPr>
          <w:rFonts w:asciiTheme="majorHAnsi" w:eastAsia="Arial" w:hAnsiTheme="majorHAnsi" w:cs="Arial"/>
          <w:b/>
          <w:spacing w:val="1"/>
          <w:sz w:val="22"/>
          <w:szCs w:val="22"/>
        </w:rPr>
        <w:t>i</w:t>
      </w:r>
      <w:r w:rsidRPr="00994BFB">
        <w:rPr>
          <w:rFonts w:asciiTheme="majorHAnsi" w:eastAsia="Arial" w:hAnsiTheme="majorHAnsi" w:cs="Arial"/>
          <w:b/>
          <w:sz w:val="22"/>
          <w:szCs w:val="22"/>
        </w:rPr>
        <w:t>c</w:t>
      </w:r>
      <w:r w:rsidRPr="00994BFB">
        <w:rPr>
          <w:rFonts w:asciiTheme="majorHAnsi" w:eastAsia="Arial" w:hAnsiTheme="majorHAnsi" w:cs="Arial"/>
          <w:b/>
          <w:spacing w:val="-3"/>
          <w:sz w:val="22"/>
          <w:szCs w:val="22"/>
        </w:rPr>
        <w:t>a</w:t>
      </w:r>
      <w:r w:rsidRPr="00994BFB">
        <w:rPr>
          <w:rFonts w:asciiTheme="majorHAnsi" w:eastAsia="Arial" w:hAnsiTheme="majorHAnsi" w:cs="Arial"/>
          <w:b/>
          <w:sz w:val="22"/>
          <w:szCs w:val="22"/>
        </w:rPr>
        <w:t>l</w:t>
      </w:r>
      <w:r w:rsidRPr="00994BFB">
        <w:rPr>
          <w:rFonts w:asciiTheme="majorHAnsi" w:eastAsia="Arial" w:hAnsiTheme="majorHAnsi" w:cs="Arial"/>
          <w:b/>
          <w:spacing w:val="4"/>
          <w:sz w:val="22"/>
          <w:szCs w:val="22"/>
        </w:rPr>
        <w:t xml:space="preserve"> </w:t>
      </w:r>
      <w:r w:rsidRPr="00994BFB">
        <w:rPr>
          <w:rFonts w:asciiTheme="majorHAnsi" w:eastAsia="Arial" w:hAnsiTheme="majorHAnsi" w:cs="Arial"/>
          <w:b/>
          <w:spacing w:val="-8"/>
          <w:sz w:val="22"/>
          <w:szCs w:val="22"/>
        </w:rPr>
        <w:t>A</w:t>
      </w:r>
      <w:r w:rsidRPr="00994BFB">
        <w:rPr>
          <w:rFonts w:asciiTheme="majorHAnsi" w:eastAsia="Arial" w:hAnsiTheme="majorHAnsi" w:cs="Arial"/>
          <w:b/>
          <w:sz w:val="22"/>
          <w:szCs w:val="22"/>
        </w:rPr>
        <w:t>s</w:t>
      </w:r>
      <w:r w:rsidRPr="00994BFB">
        <w:rPr>
          <w:rFonts w:asciiTheme="majorHAnsi" w:eastAsia="Arial" w:hAnsiTheme="majorHAnsi" w:cs="Arial"/>
          <w:b/>
          <w:spacing w:val="-1"/>
          <w:sz w:val="22"/>
          <w:szCs w:val="22"/>
        </w:rPr>
        <w:t>s</w:t>
      </w:r>
      <w:r w:rsidRPr="00994BFB">
        <w:rPr>
          <w:rFonts w:asciiTheme="majorHAnsi" w:eastAsia="Arial" w:hAnsiTheme="majorHAnsi" w:cs="Arial"/>
          <w:b/>
          <w:spacing w:val="1"/>
          <w:sz w:val="22"/>
          <w:szCs w:val="22"/>
        </w:rPr>
        <w:t>i</w:t>
      </w:r>
      <w:r w:rsidRPr="00994BFB">
        <w:rPr>
          <w:rFonts w:asciiTheme="majorHAnsi" w:eastAsia="Arial" w:hAnsiTheme="majorHAnsi" w:cs="Arial"/>
          <w:b/>
          <w:sz w:val="22"/>
          <w:szCs w:val="22"/>
        </w:rPr>
        <w:t>stant</w:t>
      </w:r>
      <w:r w:rsidRPr="00994BFB">
        <w:rPr>
          <w:rFonts w:asciiTheme="majorHAnsi" w:eastAsia="Arial" w:hAnsiTheme="majorHAnsi" w:cs="Arial"/>
          <w:b/>
          <w:sz w:val="22"/>
          <w:szCs w:val="22"/>
        </w:rPr>
        <w:t xml:space="preserve">                                                                                               </w:t>
      </w:r>
      <w:r w:rsidRPr="00994BFB">
        <w:rPr>
          <w:rFonts w:asciiTheme="majorHAnsi" w:eastAsia="Arial" w:hAnsiTheme="majorHAnsi" w:cs="Arial"/>
          <w:b/>
          <w:spacing w:val="23"/>
          <w:sz w:val="22"/>
          <w:szCs w:val="22"/>
        </w:rPr>
        <w:t xml:space="preserve"> </w:t>
      </w:r>
      <w:r w:rsidRPr="00994BFB">
        <w:rPr>
          <w:rFonts w:asciiTheme="majorHAnsi" w:eastAsia="Arial" w:hAnsiTheme="majorHAnsi" w:cs="Arial"/>
          <w:spacing w:val="-1"/>
          <w:sz w:val="22"/>
          <w:szCs w:val="22"/>
        </w:rPr>
        <w:t>S</w:t>
      </w:r>
      <w:r w:rsidRPr="00994BFB">
        <w:rPr>
          <w:rFonts w:asciiTheme="majorHAnsi" w:eastAsia="Arial" w:hAnsiTheme="majorHAnsi" w:cs="Arial"/>
          <w:sz w:val="22"/>
          <w:szCs w:val="22"/>
        </w:rPr>
        <w:t>um</w:t>
      </w:r>
      <w:r w:rsidRPr="00994BFB">
        <w:rPr>
          <w:rFonts w:asciiTheme="majorHAnsi" w:eastAsia="Arial" w:hAnsiTheme="majorHAnsi" w:cs="Arial"/>
          <w:spacing w:val="1"/>
          <w:sz w:val="22"/>
          <w:szCs w:val="22"/>
        </w:rPr>
        <w:t>m</w:t>
      </w:r>
      <w:r w:rsidRPr="00994BFB">
        <w:rPr>
          <w:rFonts w:asciiTheme="majorHAnsi" w:eastAsia="Arial" w:hAnsiTheme="majorHAnsi" w:cs="Arial"/>
          <w:spacing w:val="-3"/>
          <w:sz w:val="22"/>
          <w:szCs w:val="22"/>
        </w:rPr>
        <w:t>e</w:t>
      </w:r>
      <w:r w:rsidRPr="00994BFB">
        <w:rPr>
          <w:rFonts w:asciiTheme="majorHAnsi" w:eastAsia="Arial" w:hAnsiTheme="majorHAnsi" w:cs="Arial"/>
          <w:sz w:val="22"/>
          <w:szCs w:val="22"/>
        </w:rPr>
        <w:t>r</w:t>
      </w:r>
      <w:r w:rsidRPr="00994BFB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994BFB">
        <w:rPr>
          <w:rFonts w:asciiTheme="majorHAnsi" w:eastAsia="Arial" w:hAnsiTheme="majorHAnsi" w:cs="Arial"/>
          <w:spacing w:val="-3"/>
          <w:sz w:val="22"/>
          <w:szCs w:val="22"/>
        </w:rPr>
        <w:t>o</w:t>
      </w:r>
      <w:r w:rsidRPr="00994BFB">
        <w:rPr>
          <w:rFonts w:asciiTheme="majorHAnsi" w:eastAsia="Arial" w:hAnsiTheme="majorHAnsi" w:cs="Arial"/>
          <w:sz w:val="22"/>
          <w:szCs w:val="22"/>
        </w:rPr>
        <w:t>f</w:t>
      </w:r>
      <w:r w:rsidRPr="00994BFB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994BFB">
        <w:rPr>
          <w:rFonts w:asciiTheme="majorHAnsi" w:eastAsia="Arial" w:hAnsiTheme="majorHAnsi" w:cs="Arial"/>
          <w:sz w:val="22"/>
          <w:szCs w:val="22"/>
        </w:rPr>
        <w:t>2</w:t>
      </w:r>
      <w:r w:rsidRPr="00994BFB">
        <w:rPr>
          <w:rFonts w:asciiTheme="majorHAnsi" w:eastAsia="Arial" w:hAnsiTheme="majorHAnsi" w:cs="Arial"/>
          <w:spacing w:val="-1"/>
          <w:sz w:val="22"/>
          <w:szCs w:val="22"/>
        </w:rPr>
        <w:t>0</w:t>
      </w:r>
      <w:r w:rsidRPr="00994BFB">
        <w:rPr>
          <w:rFonts w:asciiTheme="majorHAnsi" w:eastAsia="Arial" w:hAnsiTheme="majorHAnsi" w:cs="Arial"/>
          <w:sz w:val="22"/>
          <w:szCs w:val="22"/>
        </w:rPr>
        <w:t>13</w:t>
      </w:r>
    </w:p>
    <w:p w14:paraId="130B65E0" w14:textId="77777777" w:rsidR="008C1A64" w:rsidRPr="00994BFB" w:rsidRDefault="00994BFB">
      <w:pPr>
        <w:spacing w:before="1"/>
        <w:ind w:left="100"/>
        <w:rPr>
          <w:rFonts w:asciiTheme="majorHAnsi" w:eastAsia="Arial" w:hAnsiTheme="majorHAnsi" w:cs="Arial"/>
          <w:sz w:val="22"/>
          <w:szCs w:val="22"/>
        </w:rPr>
      </w:pPr>
      <w:r w:rsidRPr="00994BFB">
        <w:rPr>
          <w:rFonts w:asciiTheme="majorHAnsi" w:hAnsiTheme="majorHAnsi"/>
          <w:sz w:val="22"/>
          <w:szCs w:val="22"/>
        </w:rPr>
        <w:t xml:space="preserve">  </w:t>
      </w:r>
      <w:r w:rsidRPr="00994BFB">
        <w:rPr>
          <w:rFonts w:asciiTheme="majorHAnsi" w:hAnsiTheme="majorHAnsi"/>
          <w:spacing w:val="29"/>
          <w:sz w:val="22"/>
          <w:szCs w:val="22"/>
        </w:rPr>
        <w:t xml:space="preserve"> </w:t>
      </w:r>
      <w:r w:rsidRPr="00994BFB">
        <w:rPr>
          <w:rFonts w:asciiTheme="majorHAnsi" w:eastAsia="Arial" w:hAnsiTheme="majorHAnsi" w:cs="Arial"/>
          <w:spacing w:val="-4"/>
          <w:sz w:val="22"/>
          <w:szCs w:val="22"/>
        </w:rPr>
        <w:t>M</w:t>
      </w:r>
      <w:r w:rsidRPr="00994BFB">
        <w:rPr>
          <w:rFonts w:asciiTheme="majorHAnsi" w:eastAsia="Arial" w:hAnsiTheme="majorHAnsi" w:cs="Arial"/>
          <w:spacing w:val="2"/>
          <w:sz w:val="22"/>
          <w:szCs w:val="22"/>
        </w:rPr>
        <w:t>a</w:t>
      </w:r>
      <w:r w:rsidRPr="00994BFB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994BFB">
        <w:rPr>
          <w:rFonts w:asciiTheme="majorHAnsi" w:eastAsia="Arial" w:hAnsiTheme="majorHAnsi" w:cs="Arial"/>
          <w:sz w:val="22"/>
          <w:szCs w:val="22"/>
        </w:rPr>
        <w:t>nta</w:t>
      </w:r>
      <w:r w:rsidRPr="00994BFB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994BFB">
        <w:rPr>
          <w:rFonts w:asciiTheme="majorHAnsi" w:eastAsia="Arial" w:hAnsiTheme="majorHAnsi" w:cs="Arial"/>
          <w:sz w:val="22"/>
          <w:szCs w:val="22"/>
        </w:rPr>
        <w:t>n</w:t>
      </w:r>
      <w:r w:rsidRPr="00994BFB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994BFB">
        <w:rPr>
          <w:rFonts w:asciiTheme="majorHAnsi" w:eastAsia="Arial" w:hAnsiTheme="majorHAnsi" w:cs="Arial"/>
          <w:sz w:val="22"/>
          <w:szCs w:val="22"/>
        </w:rPr>
        <w:t>d a</w:t>
      </w:r>
      <w:r w:rsidRPr="00994BFB">
        <w:rPr>
          <w:rFonts w:asciiTheme="majorHAnsi" w:eastAsia="Arial" w:hAnsiTheme="majorHAnsi" w:cs="Arial"/>
          <w:spacing w:val="2"/>
          <w:sz w:val="22"/>
          <w:szCs w:val="22"/>
        </w:rPr>
        <w:t>g</w:t>
      </w:r>
      <w:r w:rsidRPr="00994BFB">
        <w:rPr>
          <w:rFonts w:asciiTheme="majorHAnsi" w:eastAsia="Arial" w:hAnsiTheme="majorHAnsi" w:cs="Arial"/>
          <w:sz w:val="22"/>
          <w:szCs w:val="22"/>
        </w:rPr>
        <w:t>e</w:t>
      </w:r>
      <w:r w:rsidRPr="00994BFB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994BFB">
        <w:rPr>
          <w:rFonts w:asciiTheme="majorHAnsi" w:eastAsia="Arial" w:hAnsiTheme="majorHAnsi" w:cs="Arial"/>
          <w:sz w:val="22"/>
          <w:szCs w:val="22"/>
        </w:rPr>
        <w:t>cy</w:t>
      </w:r>
      <w:r w:rsidRPr="00994BFB">
        <w:rPr>
          <w:rFonts w:asciiTheme="majorHAnsi" w:eastAsia="Arial" w:hAnsiTheme="majorHAnsi" w:cs="Arial"/>
          <w:spacing w:val="-3"/>
          <w:sz w:val="22"/>
          <w:szCs w:val="22"/>
        </w:rPr>
        <w:t xml:space="preserve"> </w:t>
      </w:r>
      <w:r w:rsidRPr="00994BFB">
        <w:rPr>
          <w:rFonts w:asciiTheme="majorHAnsi" w:eastAsia="Arial" w:hAnsiTheme="majorHAnsi" w:cs="Arial"/>
          <w:spacing w:val="3"/>
          <w:sz w:val="22"/>
          <w:szCs w:val="22"/>
        </w:rPr>
        <w:t>f</w:t>
      </w:r>
      <w:r w:rsidRPr="00994BFB">
        <w:rPr>
          <w:rFonts w:asciiTheme="majorHAnsi" w:eastAsia="Arial" w:hAnsiTheme="majorHAnsi" w:cs="Arial"/>
          <w:spacing w:val="-1"/>
          <w:sz w:val="22"/>
          <w:szCs w:val="22"/>
        </w:rPr>
        <w:t>il</w:t>
      </w:r>
      <w:r w:rsidRPr="00994BFB">
        <w:rPr>
          <w:rFonts w:asciiTheme="majorHAnsi" w:eastAsia="Arial" w:hAnsiTheme="majorHAnsi" w:cs="Arial"/>
          <w:sz w:val="22"/>
          <w:szCs w:val="22"/>
        </w:rPr>
        <w:t>es;</w:t>
      </w:r>
      <w:r w:rsidRPr="00994BFB">
        <w:rPr>
          <w:rFonts w:asciiTheme="majorHAnsi" w:eastAsia="Arial" w:hAnsiTheme="majorHAnsi" w:cs="Arial"/>
          <w:spacing w:val="-3"/>
          <w:sz w:val="22"/>
          <w:szCs w:val="22"/>
        </w:rPr>
        <w:t xml:space="preserve"> </w:t>
      </w:r>
      <w:r w:rsidRPr="00994BFB">
        <w:rPr>
          <w:rFonts w:asciiTheme="majorHAnsi" w:eastAsia="Arial" w:hAnsiTheme="majorHAnsi" w:cs="Arial"/>
          <w:spacing w:val="3"/>
          <w:sz w:val="22"/>
          <w:szCs w:val="22"/>
        </w:rPr>
        <w:t>f</w:t>
      </w:r>
      <w:r w:rsidRPr="00994BFB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994BFB">
        <w:rPr>
          <w:rFonts w:asciiTheme="majorHAnsi" w:eastAsia="Arial" w:hAnsiTheme="majorHAnsi" w:cs="Arial"/>
          <w:spacing w:val="1"/>
          <w:sz w:val="22"/>
          <w:szCs w:val="22"/>
        </w:rPr>
        <w:t>l</w:t>
      </w:r>
      <w:r w:rsidRPr="00994BFB">
        <w:rPr>
          <w:rFonts w:asciiTheme="majorHAnsi" w:eastAsia="Arial" w:hAnsiTheme="majorHAnsi" w:cs="Arial"/>
          <w:sz w:val="22"/>
          <w:szCs w:val="22"/>
        </w:rPr>
        <w:t>e d</w:t>
      </w:r>
      <w:r w:rsidRPr="00994BFB">
        <w:rPr>
          <w:rFonts w:asciiTheme="majorHAnsi" w:eastAsia="Arial" w:hAnsiTheme="majorHAnsi" w:cs="Arial"/>
          <w:spacing w:val="-2"/>
          <w:sz w:val="22"/>
          <w:szCs w:val="22"/>
        </w:rPr>
        <w:t>o</w:t>
      </w:r>
      <w:r w:rsidRPr="00994BFB">
        <w:rPr>
          <w:rFonts w:asciiTheme="majorHAnsi" w:eastAsia="Arial" w:hAnsiTheme="majorHAnsi" w:cs="Arial"/>
          <w:sz w:val="22"/>
          <w:szCs w:val="22"/>
        </w:rPr>
        <w:t>cume</w:t>
      </w:r>
      <w:r w:rsidRPr="00994BFB">
        <w:rPr>
          <w:rFonts w:asciiTheme="majorHAnsi" w:eastAsia="Arial" w:hAnsiTheme="majorHAnsi" w:cs="Arial"/>
          <w:spacing w:val="-3"/>
          <w:sz w:val="22"/>
          <w:szCs w:val="22"/>
        </w:rPr>
        <w:t>n</w:t>
      </w:r>
      <w:r w:rsidRPr="00994BFB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994BFB">
        <w:rPr>
          <w:rFonts w:asciiTheme="majorHAnsi" w:eastAsia="Arial" w:hAnsiTheme="majorHAnsi" w:cs="Arial"/>
          <w:sz w:val="22"/>
          <w:szCs w:val="22"/>
        </w:rPr>
        <w:t>ati</w:t>
      </w:r>
      <w:r w:rsidRPr="00994BFB">
        <w:rPr>
          <w:rFonts w:asciiTheme="majorHAnsi" w:eastAsia="Arial" w:hAnsiTheme="majorHAnsi" w:cs="Arial"/>
          <w:spacing w:val="-1"/>
          <w:sz w:val="22"/>
          <w:szCs w:val="22"/>
        </w:rPr>
        <w:t>o</w:t>
      </w:r>
      <w:r w:rsidRPr="00994BFB">
        <w:rPr>
          <w:rFonts w:asciiTheme="majorHAnsi" w:eastAsia="Arial" w:hAnsiTheme="majorHAnsi" w:cs="Arial"/>
          <w:sz w:val="22"/>
          <w:szCs w:val="22"/>
        </w:rPr>
        <w:t>n</w:t>
      </w:r>
      <w:r w:rsidRPr="00994BFB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994BFB">
        <w:rPr>
          <w:rFonts w:asciiTheme="majorHAnsi" w:eastAsia="Arial" w:hAnsiTheme="majorHAnsi" w:cs="Arial"/>
          <w:sz w:val="22"/>
          <w:szCs w:val="22"/>
        </w:rPr>
        <w:t>as n</w:t>
      </w:r>
      <w:r w:rsidRPr="00994BFB">
        <w:rPr>
          <w:rFonts w:asciiTheme="majorHAnsi" w:eastAsia="Arial" w:hAnsiTheme="majorHAnsi" w:cs="Arial"/>
          <w:spacing w:val="-2"/>
          <w:sz w:val="22"/>
          <w:szCs w:val="22"/>
        </w:rPr>
        <w:t>e</w:t>
      </w:r>
      <w:r w:rsidRPr="00994BFB">
        <w:rPr>
          <w:rFonts w:asciiTheme="majorHAnsi" w:eastAsia="Arial" w:hAnsiTheme="majorHAnsi" w:cs="Arial"/>
          <w:sz w:val="22"/>
          <w:szCs w:val="22"/>
        </w:rPr>
        <w:t>cess</w:t>
      </w:r>
      <w:r w:rsidRPr="00994BFB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994BFB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994BFB">
        <w:rPr>
          <w:rFonts w:asciiTheme="majorHAnsi" w:eastAsia="Arial" w:hAnsiTheme="majorHAnsi" w:cs="Arial"/>
          <w:spacing w:val="-2"/>
          <w:sz w:val="22"/>
          <w:szCs w:val="22"/>
        </w:rPr>
        <w:t>y</w:t>
      </w:r>
      <w:r w:rsidRPr="00994BFB">
        <w:rPr>
          <w:rFonts w:asciiTheme="majorHAnsi" w:eastAsia="Arial" w:hAnsiTheme="majorHAnsi" w:cs="Arial"/>
          <w:sz w:val="22"/>
          <w:szCs w:val="22"/>
        </w:rPr>
        <w:t>.</w:t>
      </w:r>
    </w:p>
    <w:p w14:paraId="374FFE65" w14:textId="77777777" w:rsidR="008C1A64" w:rsidRPr="00994BFB" w:rsidRDefault="00994BFB">
      <w:pPr>
        <w:spacing w:before="1"/>
        <w:ind w:left="100"/>
        <w:rPr>
          <w:rFonts w:asciiTheme="majorHAnsi" w:eastAsia="Arial" w:hAnsiTheme="majorHAnsi" w:cs="Arial"/>
          <w:sz w:val="22"/>
          <w:szCs w:val="22"/>
        </w:rPr>
      </w:pPr>
      <w:r w:rsidRPr="00994BFB">
        <w:rPr>
          <w:rFonts w:asciiTheme="majorHAnsi" w:hAnsiTheme="majorHAnsi"/>
          <w:sz w:val="22"/>
          <w:szCs w:val="22"/>
        </w:rPr>
        <w:t xml:space="preserve">  </w:t>
      </w:r>
      <w:r w:rsidRPr="00994BFB">
        <w:rPr>
          <w:rFonts w:asciiTheme="majorHAnsi" w:hAnsiTheme="majorHAnsi"/>
          <w:spacing w:val="29"/>
          <w:sz w:val="22"/>
          <w:szCs w:val="22"/>
        </w:rPr>
        <w:t xml:space="preserve"> </w:t>
      </w:r>
      <w:r w:rsidRPr="00994BFB">
        <w:rPr>
          <w:rFonts w:asciiTheme="majorHAnsi" w:eastAsia="Arial" w:hAnsiTheme="majorHAnsi" w:cs="Arial"/>
          <w:spacing w:val="1"/>
          <w:sz w:val="22"/>
          <w:szCs w:val="22"/>
        </w:rPr>
        <w:t>G</w:t>
      </w:r>
      <w:r w:rsidRPr="00994BFB">
        <w:rPr>
          <w:rFonts w:asciiTheme="majorHAnsi" w:eastAsia="Arial" w:hAnsiTheme="majorHAnsi" w:cs="Arial"/>
          <w:sz w:val="22"/>
          <w:szCs w:val="22"/>
        </w:rPr>
        <w:t>e</w:t>
      </w:r>
      <w:r w:rsidRPr="00994BFB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994BFB">
        <w:rPr>
          <w:rFonts w:asciiTheme="majorHAnsi" w:eastAsia="Arial" w:hAnsiTheme="majorHAnsi" w:cs="Arial"/>
          <w:sz w:val="22"/>
          <w:szCs w:val="22"/>
        </w:rPr>
        <w:t>er</w:t>
      </w:r>
      <w:r w:rsidRPr="00994BFB">
        <w:rPr>
          <w:rFonts w:asciiTheme="majorHAnsi" w:eastAsia="Arial" w:hAnsiTheme="majorHAnsi" w:cs="Arial"/>
          <w:spacing w:val="-2"/>
          <w:sz w:val="22"/>
          <w:szCs w:val="22"/>
        </w:rPr>
        <w:t>a</w:t>
      </w:r>
      <w:r w:rsidRPr="00994BFB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994BFB">
        <w:rPr>
          <w:rFonts w:asciiTheme="majorHAnsi" w:eastAsia="Arial" w:hAnsiTheme="majorHAnsi" w:cs="Arial"/>
          <w:sz w:val="22"/>
          <w:szCs w:val="22"/>
        </w:rPr>
        <w:t>e, co</w:t>
      </w:r>
      <w:r w:rsidRPr="00994BFB">
        <w:rPr>
          <w:rFonts w:asciiTheme="majorHAnsi" w:eastAsia="Arial" w:hAnsiTheme="majorHAnsi" w:cs="Arial"/>
          <w:spacing w:val="-1"/>
          <w:sz w:val="22"/>
          <w:szCs w:val="22"/>
        </w:rPr>
        <w:t>p</w:t>
      </w:r>
      <w:r w:rsidRPr="00994BFB">
        <w:rPr>
          <w:rFonts w:asciiTheme="majorHAnsi" w:eastAsia="Arial" w:hAnsiTheme="majorHAnsi" w:cs="Arial"/>
          <w:spacing w:val="-2"/>
          <w:sz w:val="22"/>
          <w:szCs w:val="22"/>
        </w:rPr>
        <w:t>y</w:t>
      </w:r>
      <w:r w:rsidRPr="00994BFB">
        <w:rPr>
          <w:rFonts w:asciiTheme="majorHAnsi" w:eastAsia="Arial" w:hAnsiTheme="majorHAnsi" w:cs="Arial"/>
          <w:sz w:val="22"/>
          <w:szCs w:val="22"/>
        </w:rPr>
        <w:t>,</w:t>
      </w:r>
      <w:r w:rsidRPr="00994BFB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994BFB">
        <w:rPr>
          <w:rFonts w:asciiTheme="majorHAnsi" w:eastAsia="Arial" w:hAnsiTheme="majorHAnsi" w:cs="Arial"/>
          <w:sz w:val="22"/>
          <w:szCs w:val="22"/>
        </w:rPr>
        <w:t>a</w:t>
      </w:r>
      <w:r w:rsidRPr="00994BFB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994BFB">
        <w:rPr>
          <w:rFonts w:asciiTheme="majorHAnsi" w:eastAsia="Arial" w:hAnsiTheme="majorHAnsi" w:cs="Arial"/>
          <w:spacing w:val="-3"/>
          <w:sz w:val="22"/>
          <w:szCs w:val="22"/>
        </w:rPr>
        <w:t>d</w:t>
      </w:r>
      <w:r w:rsidRPr="00994BFB">
        <w:rPr>
          <w:rFonts w:asciiTheme="majorHAnsi" w:eastAsia="Arial" w:hAnsiTheme="majorHAnsi" w:cs="Arial"/>
          <w:spacing w:val="1"/>
          <w:sz w:val="22"/>
          <w:szCs w:val="22"/>
        </w:rPr>
        <w:t>/</w:t>
      </w:r>
      <w:r w:rsidRPr="00994BFB">
        <w:rPr>
          <w:rFonts w:asciiTheme="majorHAnsi" w:eastAsia="Arial" w:hAnsiTheme="majorHAnsi" w:cs="Arial"/>
          <w:sz w:val="22"/>
          <w:szCs w:val="22"/>
        </w:rPr>
        <w:t>or</w:t>
      </w:r>
      <w:r w:rsidRPr="00994BFB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994BFB">
        <w:rPr>
          <w:rFonts w:asciiTheme="majorHAnsi" w:eastAsia="Arial" w:hAnsiTheme="majorHAnsi" w:cs="Arial"/>
          <w:spacing w:val="-3"/>
          <w:sz w:val="22"/>
          <w:szCs w:val="22"/>
        </w:rPr>
        <w:t>d</w:t>
      </w:r>
      <w:r w:rsidRPr="00994BFB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994BFB">
        <w:rPr>
          <w:rFonts w:asciiTheme="majorHAnsi" w:eastAsia="Arial" w:hAnsiTheme="majorHAnsi" w:cs="Arial"/>
          <w:sz w:val="22"/>
          <w:szCs w:val="22"/>
        </w:rPr>
        <w:t>s</w:t>
      </w:r>
      <w:r w:rsidRPr="00994BFB">
        <w:rPr>
          <w:rFonts w:asciiTheme="majorHAnsi" w:eastAsia="Arial" w:hAnsiTheme="majorHAnsi" w:cs="Arial"/>
          <w:spacing w:val="1"/>
          <w:sz w:val="22"/>
          <w:szCs w:val="22"/>
        </w:rPr>
        <w:t>tr</w:t>
      </w:r>
      <w:r w:rsidRPr="00994BFB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994BFB">
        <w:rPr>
          <w:rFonts w:asciiTheme="majorHAnsi" w:eastAsia="Arial" w:hAnsiTheme="majorHAnsi" w:cs="Arial"/>
          <w:sz w:val="22"/>
          <w:szCs w:val="22"/>
        </w:rPr>
        <w:t>b</w:t>
      </w:r>
      <w:r w:rsidRPr="00994BFB">
        <w:rPr>
          <w:rFonts w:asciiTheme="majorHAnsi" w:eastAsia="Arial" w:hAnsiTheme="majorHAnsi" w:cs="Arial"/>
          <w:spacing w:val="-1"/>
          <w:sz w:val="22"/>
          <w:szCs w:val="22"/>
        </w:rPr>
        <w:t>u</w:t>
      </w:r>
      <w:r w:rsidRPr="00994BFB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994BFB">
        <w:rPr>
          <w:rFonts w:asciiTheme="majorHAnsi" w:eastAsia="Arial" w:hAnsiTheme="majorHAnsi" w:cs="Arial"/>
          <w:sz w:val="22"/>
          <w:szCs w:val="22"/>
        </w:rPr>
        <w:t>e</w:t>
      </w:r>
      <w:r w:rsidRPr="00994BFB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994BFB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994BFB">
        <w:rPr>
          <w:rFonts w:asciiTheme="majorHAnsi" w:eastAsia="Arial" w:hAnsiTheme="majorHAnsi" w:cs="Arial"/>
          <w:sz w:val="22"/>
          <w:szCs w:val="22"/>
        </w:rPr>
        <w:t>e</w:t>
      </w:r>
      <w:r w:rsidRPr="00994BFB">
        <w:rPr>
          <w:rFonts w:asciiTheme="majorHAnsi" w:eastAsia="Arial" w:hAnsiTheme="majorHAnsi" w:cs="Arial"/>
          <w:spacing w:val="-1"/>
          <w:sz w:val="22"/>
          <w:szCs w:val="22"/>
        </w:rPr>
        <w:t>p</w:t>
      </w:r>
      <w:r w:rsidRPr="00994BFB">
        <w:rPr>
          <w:rFonts w:asciiTheme="majorHAnsi" w:eastAsia="Arial" w:hAnsiTheme="majorHAnsi" w:cs="Arial"/>
          <w:spacing w:val="-3"/>
          <w:sz w:val="22"/>
          <w:szCs w:val="22"/>
        </w:rPr>
        <w:t>o</w:t>
      </w:r>
      <w:r w:rsidRPr="00994BFB">
        <w:rPr>
          <w:rFonts w:asciiTheme="majorHAnsi" w:eastAsia="Arial" w:hAnsiTheme="majorHAnsi" w:cs="Arial"/>
          <w:spacing w:val="1"/>
          <w:sz w:val="22"/>
          <w:szCs w:val="22"/>
        </w:rPr>
        <w:t>rt</w:t>
      </w:r>
      <w:r w:rsidRPr="00994BFB">
        <w:rPr>
          <w:rFonts w:asciiTheme="majorHAnsi" w:eastAsia="Arial" w:hAnsiTheme="majorHAnsi" w:cs="Arial"/>
          <w:sz w:val="22"/>
          <w:szCs w:val="22"/>
        </w:rPr>
        <w:t>s</w:t>
      </w:r>
    </w:p>
    <w:p w14:paraId="12DF2F21" w14:textId="77777777" w:rsidR="008C1A64" w:rsidRPr="00994BFB" w:rsidRDefault="00994BFB">
      <w:pPr>
        <w:spacing w:line="240" w:lineRule="exact"/>
        <w:ind w:left="100"/>
        <w:rPr>
          <w:rFonts w:asciiTheme="majorHAnsi" w:eastAsia="Arial" w:hAnsiTheme="majorHAnsi" w:cs="Arial"/>
          <w:sz w:val="22"/>
          <w:szCs w:val="22"/>
        </w:rPr>
      </w:pPr>
      <w:r w:rsidRPr="00994BFB">
        <w:rPr>
          <w:rFonts w:asciiTheme="majorHAnsi" w:hAnsiTheme="majorHAnsi"/>
          <w:sz w:val="22"/>
          <w:szCs w:val="22"/>
        </w:rPr>
        <w:t xml:space="preserve">  </w:t>
      </w:r>
      <w:r w:rsidRPr="00994BFB">
        <w:rPr>
          <w:rFonts w:asciiTheme="majorHAnsi" w:hAnsiTheme="majorHAnsi"/>
          <w:spacing w:val="29"/>
          <w:sz w:val="22"/>
          <w:szCs w:val="22"/>
        </w:rPr>
        <w:t xml:space="preserve"> </w:t>
      </w:r>
      <w:r w:rsidRPr="00994BFB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994BFB">
        <w:rPr>
          <w:rFonts w:asciiTheme="majorHAnsi" w:eastAsia="Arial" w:hAnsiTheme="majorHAnsi" w:cs="Arial"/>
          <w:sz w:val="22"/>
          <w:szCs w:val="22"/>
        </w:rPr>
        <w:t>nter</w:t>
      </w:r>
      <w:r w:rsidRPr="00994BFB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994BFB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994BFB">
        <w:rPr>
          <w:rFonts w:asciiTheme="majorHAnsi" w:eastAsia="Arial" w:hAnsiTheme="majorHAnsi" w:cs="Arial"/>
          <w:spacing w:val="-3"/>
          <w:sz w:val="22"/>
          <w:szCs w:val="22"/>
        </w:rPr>
        <w:t>n</w:t>
      </w:r>
      <w:r w:rsidRPr="00994BFB">
        <w:rPr>
          <w:rFonts w:asciiTheme="majorHAnsi" w:eastAsia="Arial" w:hAnsiTheme="majorHAnsi" w:cs="Arial"/>
          <w:spacing w:val="1"/>
          <w:sz w:val="22"/>
          <w:szCs w:val="22"/>
        </w:rPr>
        <w:t>f</w:t>
      </w:r>
      <w:r w:rsidRPr="00994BFB">
        <w:rPr>
          <w:rFonts w:asciiTheme="majorHAnsi" w:eastAsia="Arial" w:hAnsiTheme="majorHAnsi" w:cs="Arial"/>
          <w:sz w:val="22"/>
          <w:szCs w:val="22"/>
        </w:rPr>
        <w:t>o</w:t>
      </w:r>
      <w:r w:rsidRPr="00994BFB">
        <w:rPr>
          <w:rFonts w:asciiTheme="majorHAnsi" w:eastAsia="Arial" w:hAnsiTheme="majorHAnsi" w:cs="Arial"/>
          <w:spacing w:val="-2"/>
          <w:sz w:val="22"/>
          <w:szCs w:val="22"/>
        </w:rPr>
        <w:t>r</w:t>
      </w:r>
      <w:r w:rsidRPr="00994BFB">
        <w:rPr>
          <w:rFonts w:asciiTheme="majorHAnsi" w:eastAsia="Arial" w:hAnsiTheme="majorHAnsi" w:cs="Arial"/>
          <w:spacing w:val="1"/>
          <w:sz w:val="22"/>
          <w:szCs w:val="22"/>
        </w:rPr>
        <w:t>m</w:t>
      </w:r>
      <w:r w:rsidRPr="00994BFB">
        <w:rPr>
          <w:rFonts w:asciiTheme="majorHAnsi" w:eastAsia="Arial" w:hAnsiTheme="majorHAnsi" w:cs="Arial"/>
          <w:sz w:val="22"/>
          <w:szCs w:val="22"/>
        </w:rPr>
        <w:t>ati</w:t>
      </w:r>
      <w:r w:rsidRPr="00994BFB">
        <w:rPr>
          <w:rFonts w:asciiTheme="majorHAnsi" w:eastAsia="Arial" w:hAnsiTheme="majorHAnsi" w:cs="Arial"/>
          <w:spacing w:val="-1"/>
          <w:sz w:val="22"/>
          <w:szCs w:val="22"/>
        </w:rPr>
        <w:t>o</w:t>
      </w:r>
      <w:r w:rsidRPr="00994BFB">
        <w:rPr>
          <w:rFonts w:asciiTheme="majorHAnsi" w:eastAsia="Arial" w:hAnsiTheme="majorHAnsi" w:cs="Arial"/>
          <w:sz w:val="22"/>
          <w:szCs w:val="22"/>
        </w:rPr>
        <w:t>n i</w:t>
      </w:r>
      <w:r w:rsidRPr="00994BFB">
        <w:rPr>
          <w:rFonts w:asciiTheme="majorHAnsi" w:eastAsia="Arial" w:hAnsiTheme="majorHAnsi" w:cs="Arial"/>
          <w:spacing w:val="-3"/>
          <w:sz w:val="22"/>
          <w:szCs w:val="22"/>
        </w:rPr>
        <w:t>n</w:t>
      </w:r>
      <w:r w:rsidRPr="00994BFB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994BFB">
        <w:rPr>
          <w:rFonts w:asciiTheme="majorHAnsi" w:eastAsia="Arial" w:hAnsiTheme="majorHAnsi" w:cs="Arial"/>
          <w:sz w:val="22"/>
          <w:szCs w:val="22"/>
        </w:rPr>
        <w:t>o an</w:t>
      </w:r>
      <w:r w:rsidRPr="00994BFB">
        <w:rPr>
          <w:rFonts w:asciiTheme="majorHAnsi" w:eastAsia="Arial" w:hAnsiTheme="majorHAnsi" w:cs="Arial"/>
          <w:spacing w:val="-1"/>
          <w:sz w:val="22"/>
          <w:szCs w:val="22"/>
        </w:rPr>
        <w:t xml:space="preserve"> E</w:t>
      </w:r>
      <w:r w:rsidRPr="00994BFB">
        <w:rPr>
          <w:rFonts w:asciiTheme="majorHAnsi" w:eastAsia="Arial" w:hAnsiTheme="majorHAnsi" w:cs="Arial"/>
          <w:spacing w:val="-2"/>
          <w:sz w:val="22"/>
          <w:szCs w:val="22"/>
        </w:rPr>
        <w:t>x</w:t>
      </w:r>
      <w:r w:rsidRPr="00994BFB">
        <w:rPr>
          <w:rFonts w:asciiTheme="majorHAnsi" w:eastAsia="Arial" w:hAnsiTheme="majorHAnsi" w:cs="Arial"/>
          <w:sz w:val="22"/>
          <w:szCs w:val="22"/>
        </w:rPr>
        <w:t xml:space="preserve">cel </w:t>
      </w:r>
      <w:r w:rsidRPr="00994BFB">
        <w:rPr>
          <w:rFonts w:asciiTheme="majorHAnsi" w:eastAsia="Arial" w:hAnsiTheme="majorHAnsi" w:cs="Arial"/>
          <w:sz w:val="22"/>
          <w:szCs w:val="22"/>
        </w:rPr>
        <w:t>spreads</w:t>
      </w:r>
      <w:r w:rsidRPr="00994BFB">
        <w:rPr>
          <w:rFonts w:asciiTheme="majorHAnsi" w:eastAsia="Arial" w:hAnsiTheme="majorHAnsi" w:cs="Arial"/>
          <w:spacing w:val="-1"/>
          <w:sz w:val="22"/>
          <w:szCs w:val="22"/>
        </w:rPr>
        <w:t>h</w:t>
      </w:r>
      <w:r w:rsidRPr="00994BFB">
        <w:rPr>
          <w:rFonts w:asciiTheme="majorHAnsi" w:eastAsia="Arial" w:hAnsiTheme="majorHAnsi" w:cs="Arial"/>
          <w:sz w:val="22"/>
          <w:szCs w:val="22"/>
        </w:rPr>
        <w:t>e</w:t>
      </w:r>
      <w:r w:rsidRPr="00994BFB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994BFB">
        <w:rPr>
          <w:rFonts w:asciiTheme="majorHAnsi" w:eastAsia="Arial" w:hAnsiTheme="majorHAnsi" w:cs="Arial"/>
          <w:sz w:val="22"/>
          <w:szCs w:val="22"/>
        </w:rPr>
        <w:t>t</w:t>
      </w:r>
    </w:p>
    <w:p w14:paraId="171FAE94" w14:textId="77777777" w:rsidR="008C1A64" w:rsidRPr="00994BFB" w:rsidRDefault="00994BFB">
      <w:pPr>
        <w:spacing w:before="1"/>
        <w:ind w:left="100"/>
        <w:rPr>
          <w:rFonts w:asciiTheme="majorHAnsi" w:eastAsia="Arial" w:hAnsiTheme="majorHAnsi" w:cs="Arial"/>
          <w:sz w:val="22"/>
          <w:szCs w:val="22"/>
        </w:rPr>
      </w:pPr>
      <w:r w:rsidRPr="00994BFB">
        <w:rPr>
          <w:rFonts w:asciiTheme="majorHAnsi" w:hAnsiTheme="majorHAnsi"/>
          <w:sz w:val="22"/>
          <w:szCs w:val="22"/>
        </w:rPr>
        <w:t xml:space="preserve">  </w:t>
      </w:r>
      <w:r w:rsidRPr="00994BFB">
        <w:rPr>
          <w:rFonts w:asciiTheme="majorHAnsi" w:hAnsiTheme="majorHAnsi"/>
          <w:spacing w:val="29"/>
          <w:sz w:val="22"/>
          <w:szCs w:val="22"/>
        </w:rPr>
        <w:t xml:space="preserve"> </w:t>
      </w:r>
      <w:r w:rsidRPr="00994BFB">
        <w:rPr>
          <w:rFonts w:asciiTheme="majorHAnsi" w:eastAsia="Arial" w:hAnsiTheme="majorHAnsi" w:cs="Arial"/>
          <w:spacing w:val="1"/>
          <w:sz w:val="22"/>
          <w:szCs w:val="22"/>
        </w:rPr>
        <w:t>O</w:t>
      </w:r>
      <w:r w:rsidRPr="00994BFB">
        <w:rPr>
          <w:rFonts w:asciiTheme="majorHAnsi" w:eastAsia="Arial" w:hAnsiTheme="majorHAnsi" w:cs="Arial"/>
          <w:sz w:val="22"/>
          <w:szCs w:val="22"/>
        </w:rPr>
        <w:t>p</w:t>
      </w:r>
      <w:r w:rsidRPr="00994BFB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994BFB">
        <w:rPr>
          <w:rFonts w:asciiTheme="majorHAnsi" w:eastAsia="Arial" w:hAnsiTheme="majorHAnsi" w:cs="Arial"/>
          <w:sz w:val="22"/>
          <w:szCs w:val="22"/>
        </w:rPr>
        <w:t>n, so</w:t>
      </w:r>
      <w:r w:rsidRPr="00994BFB">
        <w:rPr>
          <w:rFonts w:asciiTheme="majorHAnsi" w:eastAsia="Arial" w:hAnsiTheme="majorHAnsi" w:cs="Arial"/>
          <w:spacing w:val="-2"/>
          <w:sz w:val="22"/>
          <w:szCs w:val="22"/>
        </w:rPr>
        <w:t>r</w:t>
      </w:r>
      <w:r w:rsidRPr="00994BFB">
        <w:rPr>
          <w:rFonts w:asciiTheme="majorHAnsi" w:eastAsia="Arial" w:hAnsiTheme="majorHAnsi" w:cs="Arial"/>
          <w:spacing w:val="-1"/>
          <w:sz w:val="22"/>
          <w:szCs w:val="22"/>
        </w:rPr>
        <w:t>t</w:t>
      </w:r>
      <w:r w:rsidRPr="00994BFB">
        <w:rPr>
          <w:rFonts w:asciiTheme="majorHAnsi" w:eastAsia="Arial" w:hAnsiTheme="majorHAnsi" w:cs="Arial"/>
          <w:sz w:val="22"/>
          <w:szCs w:val="22"/>
        </w:rPr>
        <w:t>,</w:t>
      </w:r>
      <w:r w:rsidRPr="00994BFB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994BFB">
        <w:rPr>
          <w:rFonts w:asciiTheme="majorHAnsi" w:eastAsia="Arial" w:hAnsiTheme="majorHAnsi" w:cs="Arial"/>
          <w:sz w:val="22"/>
          <w:szCs w:val="22"/>
        </w:rPr>
        <w:t>a</w:t>
      </w:r>
      <w:r w:rsidRPr="00994BFB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994BFB">
        <w:rPr>
          <w:rFonts w:asciiTheme="majorHAnsi" w:eastAsia="Arial" w:hAnsiTheme="majorHAnsi" w:cs="Arial"/>
          <w:sz w:val="22"/>
          <w:szCs w:val="22"/>
        </w:rPr>
        <w:t>d</w:t>
      </w:r>
      <w:r w:rsidRPr="00994BFB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994BFB">
        <w:rPr>
          <w:rFonts w:asciiTheme="majorHAnsi" w:eastAsia="Arial" w:hAnsiTheme="majorHAnsi" w:cs="Arial"/>
          <w:sz w:val="22"/>
          <w:szCs w:val="22"/>
        </w:rPr>
        <w:t>d</w:t>
      </w:r>
      <w:r w:rsidRPr="00994BFB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994BFB">
        <w:rPr>
          <w:rFonts w:asciiTheme="majorHAnsi" w:eastAsia="Arial" w:hAnsiTheme="majorHAnsi" w:cs="Arial"/>
          <w:sz w:val="22"/>
          <w:szCs w:val="22"/>
        </w:rPr>
        <w:t>s</w:t>
      </w:r>
      <w:r w:rsidRPr="00994BFB">
        <w:rPr>
          <w:rFonts w:asciiTheme="majorHAnsi" w:eastAsia="Arial" w:hAnsiTheme="majorHAnsi" w:cs="Arial"/>
          <w:spacing w:val="1"/>
          <w:sz w:val="22"/>
          <w:szCs w:val="22"/>
        </w:rPr>
        <w:t>tr</w:t>
      </w:r>
      <w:r w:rsidRPr="00994BFB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994BFB">
        <w:rPr>
          <w:rFonts w:asciiTheme="majorHAnsi" w:eastAsia="Arial" w:hAnsiTheme="majorHAnsi" w:cs="Arial"/>
          <w:sz w:val="22"/>
          <w:szCs w:val="22"/>
        </w:rPr>
        <w:t>b</w:t>
      </w:r>
      <w:r w:rsidRPr="00994BFB">
        <w:rPr>
          <w:rFonts w:asciiTheme="majorHAnsi" w:eastAsia="Arial" w:hAnsiTheme="majorHAnsi" w:cs="Arial"/>
          <w:spacing w:val="-3"/>
          <w:sz w:val="22"/>
          <w:szCs w:val="22"/>
        </w:rPr>
        <w:t>u</w:t>
      </w:r>
      <w:r w:rsidRPr="00994BFB">
        <w:rPr>
          <w:rFonts w:asciiTheme="majorHAnsi" w:eastAsia="Arial" w:hAnsiTheme="majorHAnsi" w:cs="Arial"/>
          <w:spacing w:val="-1"/>
          <w:sz w:val="22"/>
          <w:szCs w:val="22"/>
        </w:rPr>
        <w:t>t</w:t>
      </w:r>
      <w:r w:rsidRPr="00994BFB">
        <w:rPr>
          <w:rFonts w:asciiTheme="majorHAnsi" w:eastAsia="Arial" w:hAnsiTheme="majorHAnsi" w:cs="Arial"/>
          <w:sz w:val="22"/>
          <w:szCs w:val="22"/>
        </w:rPr>
        <w:t xml:space="preserve">e </w:t>
      </w:r>
      <w:r w:rsidRPr="00994BFB">
        <w:rPr>
          <w:rFonts w:asciiTheme="majorHAnsi" w:eastAsia="Arial" w:hAnsiTheme="majorHAnsi" w:cs="Arial"/>
          <w:spacing w:val="1"/>
          <w:sz w:val="22"/>
          <w:szCs w:val="22"/>
        </w:rPr>
        <w:t>m</w:t>
      </w:r>
      <w:r w:rsidRPr="00994BFB">
        <w:rPr>
          <w:rFonts w:asciiTheme="majorHAnsi" w:eastAsia="Arial" w:hAnsiTheme="majorHAnsi" w:cs="Arial"/>
          <w:sz w:val="22"/>
          <w:szCs w:val="22"/>
        </w:rPr>
        <w:t>a</w:t>
      </w:r>
      <w:r w:rsidRPr="00994BFB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994BFB">
        <w:rPr>
          <w:rFonts w:asciiTheme="majorHAnsi" w:eastAsia="Arial" w:hAnsiTheme="majorHAnsi" w:cs="Arial"/>
          <w:sz w:val="22"/>
          <w:szCs w:val="22"/>
        </w:rPr>
        <w:t>l</w:t>
      </w:r>
    </w:p>
    <w:p w14:paraId="35790FF9" w14:textId="77777777" w:rsidR="008C1A64" w:rsidRPr="00994BFB" w:rsidRDefault="00994BFB">
      <w:pPr>
        <w:spacing w:line="240" w:lineRule="exact"/>
        <w:ind w:left="100"/>
        <w:rPr>
          <w:rFonts w:asciiTheme="majorHAnsi" w:eastAsia="Arial" w:hAnsiTheme="majorHAnsi" w:cs="Arial"/>
          <w:sz w:val="22"/>
          <w:szCs w:val="22"/>
        </w:rPr>
      </w:pPr>
      <w:r w:rsidRPr="00994BFB">
        <w:rPr>
          <w:rFonts w:asciiTheme="majorHAnsi" w:hAnsiTheme="majorHAnsi"/>
          <w:sz w:val="22"/>
          <w:szCs w:val="22"/>
        </w:rPr>
        <w:t xml:space="preserve">  </w:t>
      </w:r>
      <w:r w:rsidRPr="00994BFB">
        <w:rPr>
          <w:rFonts w:asciiTheme="majorHAnsi" w:hAnsiTheme="majorHAnsi"/>
          <w:spacing w:val="29"/>
          <w:sz w:val="22"/>
          <w:szCs w:val="22"/>
        </w:rPr>
        <w:t xml:space="preserve"> </w:t>
      </w:r>
      <w:r w:rsidRPr="00994BFB">
        <w:rPr>
          <w:rFonts w:asciiTheme="majorHAnsi" w:eastAsia="Arial" w:hAnsiTheme="majorHAnsi" w:cs="Arial"/>
          <w:spacing w:val="-1"/>
          <w:sz w:val="22"/>
          <w:szCs w:val="22"/>
        </w:rPr>
        <w:t>C</w:t>
      </w:r>
      <w:r w:rsidRPr="00994BFB">
        <w:rPr>
          <w:rFonts w:asciiTheme="majorHAnsi" w:eastAsia="Arial" w:hAnsiTheme="majorHAnsi" w:cs="Arial"/>
          <w:sz w:val="22"/>
          <w:szCs w:val="22"/>
        </w:rPr>
        <w:t>om</w:t>
      </w:r>
      <w:r w:rsidRPr="00994BFB">
        <w:rPr>
          <w:rFonts w:asciiTheme="majorHAnsi" w:eastAsia="Arial" w:hAnsiTheme="majorHAnsi" w:cs="Arial"/>
          <w:spacing w:val="1"/>
          <w:sz w:val="22"/>
          <w:szCs w:val="22"/>
        </w:rPr>
        <w:t>m</w:t>
      </w:r>
      <w:r w:rsidRPr="00994BFB">
        <w:rPr>
          <w:rFonts w:asciiTheme="majorHAnsi" w:eastAsia="Arial" w:hAnsiTheme="majorHAnsi" w:cs="Arial"/>
          <w:sz w:val="22"/>
          <w:szCs w:val="22"/>
        </w:rPr>
        <w:t>u</w:t>
      </w:r>
      <w:r w:rsidRPr="00994BFB">
        <w:rPr>
          <w:rFonts w:asciiTheme="majorHAnsi" w:eastAsia="Arial" w:hAnsiTheme="majorHAnsi" w:cs="Arial"/>
          <w:spacing w:val="-1"/>
          <w:sz w:val="22"/>
          <w:szCs w:val="22"/>
        </w:rPr>
        <w:t>ni</w:t>
      </w:r>
      <w:r w:rsidRPr="00994BFB">
        <w:rPr>
          <w:rFonts w:asciiTheme="majorHAnsi" w:eastAsia="Arial" w:hAnsiTheme="majorHAnsi" w:cs="Arial"/>
          <w:sz w:val="22"/>
          <w:szCs w:val="22"/>
        </w:rPr>
        <w:t>cate</w:t>
      </w:r>
      <w:r w:rsidRPr="00994BFB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994BFB">
        <w:rPr>
          <w:rFonts w:asciiTheme="majorHAnsi" w:eastAsia="Arial" w:hAnsiTheme="majorHAnsi" w:cs="Arial"/>
          <w:spacing w:val="-3"/>
          <w:sz w:val="22"/>
          <w:szCs w:val="22"/>
        </w:rPr>
        <w:t>w</w:t>
      </w:r>
      <w:r w:rsidRPr="00994BFB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994BFB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994BFB">
        <w:rPr>
          <w:rFonts w:asciiTheme="majorHAnsi" w:eastAsia="Arial" w:hAnsiTheme="majorHAnsi" w:cs="Arial"/>
          <w:sz w:val="22"/>
          <w:szCs w:val="22"/>
        </w:rPr>
        <w:t>h cus</w:t>
      </w:r>
      <w:r w:rsidRPr="00994BFB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994BFB">
        <w:rPr>
          <w:rFonts w:asciiTheme="majorHAnsi" w:eastAsia="Arial" w:hAnsiTheme="majorHAnsi" w:cs="Arial"/>
          <w:spacing w:val="-3"/>
          <w:sz w:val="22"/>
          <w:szCs w:val="22"/>
        </w:rPr>
        <w:t>o</w:t>
      </w:r>
      <w:r w:rsidRPr="00994BFB">
        <w:rPr>
          <w:rFonts w:asciiTheme="majorHAnsi" w:eastAsia="Arial" w:hAnsiTheme="majorHAnsi" w:cs="Arial"/>
          <w:spacing w:val="1"/>
          <w:sz w:val="22"/>
          <w:szCs w:val="22"/>
        </w:rPr>
        <w:t>m</w:t>
      </w:r>
      <w:r w:rsidRPr="00994BFB">
        <w:rPr>
          <w:rFonts w:asciiTheme="majorHAnsi" w:eastAsia="Arial" w:hAnsiTheme="majorHAnsi" w:cs="Arial"/>
          <w:sz w:val="22"/>
          <w:szCs w:val="22"/>
        </w:rPr>
        <w:t>ers</w:t>
      </w:r>
      <w:r w:rsidRPr="00994BFB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994BFB">
        <w:rPr>
          <w:rFonts w:asciiTheme="majorHAnsi" w:eastAsia="Arial" w:hAnsiTheme="majorHAnsi" w:cs="Arial"/>
          <w:spacing w:val="-2"/>
          <w:sz w:val="22"/>
          <w:szCs w:val="22"/>
        </w:rPr>
        <w:t>v</w:t>
      </w:r>
      <w:r w:rsidRPr="00994BFB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994BFB">
        <w:rPr>
          <w:rFonts w:asciiTheme="majorHAnsi" w:eastAsia="Arial" w:hAnsiTheme="majorHAnsi" w:cs="Arial"/>
          <w:sz w:val="22"/>
          <w:szCs w:val="22"/>
        </w:rPr>
        <w:t>a pho</w:t>
      </w:r>
      <w:r w:rsidRPr="00994BFB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994BFB">
        <w:rPr>
          <w:rFonts w:asciiTheme="majorHAnsi" w:eastAsia="Arial" w:hAnsiTheme="majorHAnsi" w:cs="Arial"/>
          <w:sz w:val="22"/>
          <w:szCs w:val="22"/>
        </w:rPr>
        <w:t>e,</w:t>
      </w:r>
      <w:r w:rsidRPr="00994BFB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994BFB">
        <w:rPr>
          <w:rFonts w:asciiTheme="majorHAnsi" w:eastAsia="Arial" w:hAnsiTheme="majorHAnsi" w:cs="Arial"/>
          <w:spacing w:val="-3"/>
          <w:sz w:val="22"/>
          <w:szCs w:val="22"/>
        </w:rPr>
        <w:t>e</w:t>
      </w:r>
      <w:r w:rsidRPr="00994BFB">
        <w:rPr>
          <w:rFonts w:asciiTheme="majorHAnsi" w:eastAsia="Arial" w:hAnsiTheme="majorHAnsi" w:cs="Arial"/>
          <w:spacing w:val="1"/>
          <w:sz w:val="22"/>
          <w:szCs w:val="22"/>
        </w:rPr>
        <w:t>m</w:t>
      </w:r>
      <w:r w:rsidRPr="00994BFB">
        <w:rPr>
          <w:rFonts w:asciiTheme="majorHAnsi" w:eastAsia="Arial" w:hAnsiTheme="majorHAnsi" w:cs="Arial"/>
          <w:sz w:val="22"/>
          <w:szCs w:val="22"/>
        </w:rPr>
        <w:t>a</w:t>
      </w:r>
      <w:r w:rsidRPr="00994BFB">
        <w:rPr>
          <w:rFonts w:asciiTheme="majorHAnsi" w:eastAsia="Arial" w:hAnsiTheme="majorHAnsi" w:cs="Arial"/>
          <w:spacing w:val="-1"/>
          <w:sz w:val="22"/>
          <w:szCs w:val="22"/>
        </w:rPr>
        <w:t>il</w:t>
      </w:r>
      <w:r w:rsidRPr="00994BFB">
        <w:rPr>
          <w:rFonts w:asciiTheme="majorHAnsi" w:eastAsia="Arial" w:hAnsiTheme="majorHAnsi" w:cs="Arial"/>
          <w:sz w:val="22"/>
          <w:szCs w:val="22"/>
        </w:rPr>
        <w:t>,</w:t>
      </w:r>
      <w:r w:rsidRPr="00994BFB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994BFB">
        <w:rPr>
          <w:rFonts w:asciiTheme="majorHAnsi" w:eastAsia="Arial" w:hAnsiTheme="majorHAnsi" w:cs="Arial"/>
          <w:spacing w:val="-3"/>
          <w:sz w:val="22"/>
          <w:szCs w:val="22"/>
        </w:rPr>
        <w:t>o</w:t>
      </w:r>
      <w:r w:rsidRPr="00994BFB">
        <w:rPr>
          <w:rFonts w:asciiTheme="majorHAnsi" w:eastAsia="Arial" w:hAnsiTheme="majorHAnsi" w:cs="Arial"/>
          <w:sz w:val="22"/>
          <w:szCs w:val="22"/>
        </w:rPr>
        <w:t xml:space="preserve">r </w:t>
      </w:r>
      <w:r w:rsidRPr="00994BFB">
        <w:rPr>
          <w:rFonts w:asciiTheme="majorHAnsi" w:eastAsia="Arial" w:hAnsiTheme="majorHAnsi" w:cs="Arial"/>
          <w:spacing w:val="1"/>
          <w:sz w:val="22"/>
          <w:szCs w:val="22"/>
        </w:rPr>
        <w:t>f</w:t>
      </w:r>
      <w:r w:rsidRPr="00994BFB">
        <w:rPr>
          <w:rFonts w:asciiTheme="majorHAnsi" w:eastAsia="Arial" w:hAnsiTheme="majorHAnsi" w:cs="Arial"/>
          <w:sz w:val="22"/>
          <w:szCs w:val="22"/>
        </w:rPr>
        <w:t>ax</w:t>
      </w:r>
      <w:r w:rsidRPr="00994BFB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994BFB">
        <w:rPr>
          <w:rFonts w:asciiTheme="majorHAnsi" w:eastAsia="Arial" w:hAnsiTheme="majorHAnsi" w:cs="Arial"/>
          <w:sz w:val="22"/>
          <w:szCs w:val="22"/>
        </w:rPr>
        <w:t>as necess</w:t>
      </w:r>
      <w:r w:rsidRPr="00994BFB">
        <w:rPr>
          <w:rFonts w:asciiTheme="majorHAnsi" w:eastAsia="Arial" w:hAnsiTheme="majorHAnsi" w:cs="Arial"/>
          <w:spacing w:val="-3"/>
          <w:sz w:val="22"/>
          <w:szCs w:val="22"/>
        </w:rPr>
        <w:t>a</w:t>
      </w:r>
      <w:r w:rsidRPr="00994BFB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994BFB">
        <w:rPr>
          <w:rFonts w:asciiTheme="majorHAnsi" w:eastAsia="Arial" w:hAnsiTheme="majorHAnsi" w:cs="Arial"/>
          <w:sz w:val="22"/>
          <w:szCs w:val="22"/>
        </w:rPr>
        <w:t>y</w:t>
      </w:r>
    </w:p>
    <w:p w14:paraId="0066A3BE" w14:textId="77777777" w:rsidR="008C1A64" w:rsidRPr="00994BFB" w:rsidRDefault="008C1A64">
      <w:pPr>
        <w:spacing w:before="14" w:line="240" w:lineRule="exact"/>
        <w:rPr>
          <w:rFonts w:asciiTheme="majorHAnsi" w:hAnsiTheme="majorHAnsi"/>
          <w:sz w:val="24"/>
          <w:szCs w:val="24"/>
        </w:rPr>
      </w:pPr>
    </w:p>
    <w:p w14:paraId="7CA47328" w14:textId="77777777" w:rsidR="008C1A64" w:rsidRPr="00994BFB" w:rsidRDefault="00994BFB">
      <w:pPr>
        <w:ind w:left="100"/>
        <w:rPr>
          <w:rFonts w:asciiTheme="majorHAnsi" w:eastAsia="Arial" w:hAnsiTheme="majorHAnsi" w:cs="Arial"/>
          <w:sz w:val="22"/>
          <w:szCs w:val="22"/>
        </w:rPr>
      </w:pPr>
      <w:r w:rsidRPr="00994BFB">
        <w:rPr>
          <w:rFonts w:asciiTheme="majorHAnsi" w:eastAsia="Arial" w:hAnsiTheme="majorHAnsi" w:cs="Arial"/>
          <w:spacing w:val="1"/>
          <w:sz w:val="22"/>
          <w:szCs w:val="22"/>
        </w:rPr>
        <w:t>Gr</w:t>
      </w:r>
      <w:r w:rsidRPr="00994BFB">
        <w:rPr>
          <w:rFonts w:asciiTheme="majorHAnsi" w:eastAsia="Arial" w:hAnsiTheme="majorHAnsi" w:cs="Arial"/>
          <w:sz w:val="22"/>
          <w:szCs w:val="22"/>
        </w:rPr>
        <w:t>e</w:t>
      </w:r>
      <w:r w:rsidRPr="00994BFB">
        <w:rPr>
          <w:rFonts w:asciiTheme="majorHAnsi" w:eastAsia="Arial" w:hAnsiTheme="majorHAnsi" w:cs="Arial"/>
          <w:spacing w:val="-3"/>
          <w:sz w:val="22"/>
          <w:szCs w:val="22"/>
        </w:rPr>
        <w:t>a</w:t>
      </w:r>
      <w:r w:rsidRPr="00994BFB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994BFB">
        <w:rPr>
          <w:rFonts w:asciiTheme="majorHAnsi" w:eastAsia="Arial" w:hAnsiTheme="majorHAnsi" w:cs="Arial"/>
          <w:sz w:val="22"/>
          <w:szCs w:val="22"/>
        </w:rPr>
        <w:t>er</w:t>
      </w:r>
      <w:r w:rsidRPr="00994BFB">
        <w:rPr>
          <w:rFonts w:asciiTheme="majorHAnsi" w:eastAsia="Arial" w:hAnsiTheme="majorHAnsi" w:cs="Arial"/>
          <w:spacing w:val="-1"/>
          <w:sz w:val="22"/>
          <w:szCs w:val="22"/>
        </w:rPr>
        <w:t xml:space="preserve"> H</w:t>
      </w:r>
      <w:r w:rsidRPr="00994BFB">
        <w:rPr>
          <w:rFonts w:asciiTheme="majorHAnsi" w:eastAsia="Arial" w:hAnsiTheme="majorHAnsi" w:cs="Arial"/>
          <w:sz w:val="22"/>
          <w:szCs w:val="22"/>
        </w:rPr>
        <w:t>o</w:t>
      </w:r>
      <w:r w:rsidRPr="00994BFB">
        <w:rPr>
          <w:rFonts w:asciiTheme="majorHAnsi" w:eastAsia="Arial" w:hAnsiTheme="majorHAnsi" w:cs="Arial"/>
          <w:spacing w:val="-1"/>
          <w:sz w:val="22"/>
          <w:szCs w:val="22"/>
        </w:rPr>
        <w:t>l</w:t>
      </w:r>
      <w:r w:rsidRPr="00994BFB">
        <w:rPr>
          <w:rFonts w:asciiTheme="majorHAnsi" w:eastAsia="Arial" w:hAnsiTheme="majorHAnsi" w:cs="Arial"/>
          <w:spacing w:val="-2"/>
          <w:sz w:val="22"/>
          <w:szCs w:val="22"/>
        </w:rPr>
        <w:t>y</w:t>
      </w:r>
      <w:r w:rsidRPr="00994BFB">
        <w:rPr>
          <w:rFonts w:asciiTheme="majorHAnsi" w:eastAsia="Arial" w:hAnsiTheme="majorHAnsi" w:cs="Arial"/>
          <w:sz w:val="22"/>
          <w:szCs w:val="22"/>
        </w:rPr>
        <w:t>o</w:t>
      </w:r>
      <w:r w:rsidRPr="00994BFB">
        <w:rPr>
          <w:rFonts w:asciiTheme="majorHAnsi" w:eastAsia="Arial" w:hAnsiTheme="majorHAnsi" w:cs="Arial"/>
          <w:spacing w:val="2"/>
          <w:sz w:val="22"/>
          <w:szCs w:val="22"/>
        </w:rPr>
        <w:t>k</w:t>
      </w:r>
      <w:r w:rsidRPr="00994BFB">
        <w:rPr>
          <w:rFonts w:asciiTheme="majorHAnsi" w:eastAsia="Arial" w:hAnsiTheme="majorHAnsi" w:cs="Arial"/>
          <w:sz w:val="22"/>
          <w:szCs w:val="22"/>
        </w:rPr>
        <w:t>e Y</w:t>
      </w:r>
      <w:r w:rsidRPr="00994BFB">
        <w:rPr>
          <w:rFonts w:asciiTheme="majorHAnsi" w:eastAsia="Arial" w:hAnsiTheme="majorHAnsi" w:cs="Arial"/>
          <w:spacing w:val="-4"/>
          <w:sz w:val="22"/>
          <w:szCs w:val="22"/>
        </w:rPr>
        <w:t>M</w:t>
      </w:r>
      <w:r w:rsidRPr="00994BFB">
        <w:rPr>
          <w:rFonts w:asciiTheme="majorHAnsi" w:eastAsia="Arial" w:hAnsiTheme="majorHAnsi" w:cs="Arial"/>
          <w:spacing w:val="-1"/>
          <w:sz w:val="22"/>
          <w:szCs w:val="22"/>
        </w:rPr>
        <w:t>C</w:t>
      </w:r>
      <w:r w:rsidRPr="00994BFB">
        <w:rPr>
          <w:rFonts w:asciiTheme="majorHAnsi" w:eastAsia="Arial" w:hAnsiTheme="majorHAnsi" w:cs="Arial"/>
          <w:sz w:val="22"/>
          <w:szCs w:val="22"/>
        </w:rPr>
        <w:t>A</w:t>
      </w:r>
      <w:r w:rsidRPr="00994BFB">
        <w:rPr>
          <w:rFonts w:asciiTheme="majorHAnsi" w:eastAsia="Arial" w:hAnsiTheme="majorHAnsi" w:cs="Arial"/>
          <w:sz w:val="22"/>
          <w:szCs w:val="22"/>
        </w:rPr>
        <w:t xml:space="preserve">                                                                                              </w:t>
      </w:r>
      <w:r w:rsidRPr="00994BFB">
        <w:rPr>
          <w:rFonts w:asciiTheme="majorHAnsi" w:eastAsia="Arial" w:hAnsiTheme="majorHAnsi" w:cs="Arial"/>
          <w:spacing w:val="13"/>
          <w:sz w:val="22"/>
          <w:szCs w:val="22"/>
        </w:rPr>
        <w:t xml:space="preserve"> </w:t>
      </w:r>
      <w:r w:rsidRPr="00994BFB">
        <w:rPr>
          <w:rFonts w:asciiTheme="majorHAnsi" w:eastAsia="Arial" w:hAnsiTheme="majorHAnsi" w:cs="Arial"/>
          <w:spacing w:val="-1"/>
          <w:sz w:val="22"/>
          <w:szCs w:val="22"/>
        </w:rPr>
        <w:t>H</w:t>
      </w:r>
      <w:r w:rsidRPr="00994BFB">
        <w:rPr>
          <w:rFonts w:asciiTheme="majorHAnsi" w:eastAsia="Arial" w:hAnsiTheme="majorHAnsi" w:cs="Arial"/>
          <w:sz w:val="22"/>
          <w:szCs w:val="22"/>
        </w:rPr>
        <w:t>o</w:t>
      </w:r>
      <w:r w:rsidRPr="00994BFB">
        <w:rPr>
          <w:rFonts w:asciiTheme="majorHAnsi" w:eastAsia="Arial" w:hAnsiTheme="majorHAnsi" w:cs="Arial"/>
          <w:spacing w:val="-1"/>
          <w:sz w:val="22"/>
          <w:szCs w:val="22"/>
        </w:rPr>
        <w:t>l</w:t>
      </w:r>
      <w:r w:rsidRPr="00994BFB">
        <w:rPr>
          <w:rFonts w:asciiTheme="majorHAnsi" w:eastAsia="Arial" w:hAnsiTheme="majorHAnsi" w:cs="Arial"/>
          <w:spacing w:val="-2"/>
          <w:sz w:val="22"/>
          <w:szCs w:val="22"/>
        </w:rPr>
        <w:t>y</w:t>
      </w:r>
      <w:r w:rsidRPr="00994BFB">
        <w:rPr>
          <w:rFonts w:asciiTheme="majorHAnsi" w:eastAsia="Arial" w:hAnsiTheme="majorHAnsi" w:cs="Arial"/>
          <w:sz w:val="22"/>
          <w:szCs w:val="22"/>
        </w:rPr>
        <w:t>o</w:t>
      </w:r>
      <w:r w:rsidRPr="00994BFB">
        <w:rPr>
          <w:rFonts w:asciiTheme="majorHAnsi" w:eastAsia="Arial" w:hAnsiTheme="majorHAnsi" w:cs="Arial"/>
          <w:spacing w:val="2"/>
          <w:sz w:val="22"/>
          <w:szCs w:val="22"/>
        </w:rPr>
        <w:t>k</w:t>
      </w:r>
      <w:r w:rsidRPr="00994BFB">
        <w:rPr>
          <w:rFonts w:asciiTheme="majorHAnsi" w:eastAsia="Arial" w:hAnsiTheme="majorHAnsi" w:cs="Arial"/>
          <w:sz w:val="22"/>
          <w:szCs w:val="22"/>
        </w:rPr>
        <w:t>e,</w:t>
      </w:r>
      <w:r w:rsidRPr="00994BFB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994BFB">
        <w:rPr>
          <w:rFonts w:asciiTheme="majorHAnsi" w:eastAsia="Arial" w:hAnsiTheme="majorHAnsi" w:cs="Arial"/>
          <w:spacing w:val="-4"/>
          <w:sz w:val="22"/>
          <w:szCs w:val="22"/>
        </w:rPr>
        <w:t>MA</w:t>
      </w:r>
    </w:p>
    <w:p w14:paraId="4BE2BC25" w14:textId="77777777" w:rsidR="008C1A64" w:rsidRPr="00994BFB" w:rsidRDefault="00994BFB">
      <w:pPr>
        <w:spacing w:line="240" w:lineRule="exact"/>
        <w:ind w:left="100"/>
        <w:rPr>
          <w:rFonts w:asciiTheme="majorHAnsi" w:eastAsia="Arial" w:hAnsiTheme="majorHAnsi" w:cs="Arial"/>
          <w:sz w:val="22"/>
          <w:szCs w:val="22"/>
        </w:rPr>
      </w:pPr>
      <w:r w:rsidRPr="00994BFB">
        <w:rPr>
          <w:rFonts w:asciiTheme="majorHAnsi" w:eastAsia="Arial" w:hAnsiTheme="majorHAnsi" w:cs="Arial"/>
          <w:b/>
          <w:spacing w:val="-1"/>
          <w:sz w:val="22"/>
          <w:szCs w:val="22"/>
        </w:rPr>
        <w:t>B</w:t>
      </w:r>
      <w:r w:rsidRPr="00994BFB">
        <w:rPr>
          <w:rFonts w:asciiTheme="majorHAnsi" w:eastAsia="Arial" w:hAnsiTheme="majorHAnsi" w:cs="Arial"/>
          <w:b/>
          <w:sz w:val="22"/>
          <w:szCs w:val="22"/>
        </w:rPr>
        <w:t>a</w:t>
      </w:r>
      <w:r w:rsidRPr="00994BFB">
        <w:rPr>
          <w:rFonts w:asciiTheme="majorHAnsi" w:eastAsia="Arial" w:hAnsiTheme="majorHAnsi" w:cs="Arial"/>
          <w:b/>
          <w:spacing w:val="1"/>
          <w:sz w:val="22"/>
          <w:szCs w:val="22"/>
        </w:rPr>
        <w:t>b</w:t>
      </w:r>
      <w:r w:rsidRPr="00994BFB">
        <w:rPr>
          <w:rFonts w:asciiTheme="majorHAnsi" w:eastAsia="Arial" w:hAnsiTheme="majorHAnsi" w:cs="Arial"/>
          <w:b/>
          <w:spacing w:val="-5"/>
          <w:sz w:val="22"/>
          <w:szCs w:val="22"/>
        </w:rPr>
        <w:t>y</w:t>
      </w:r>
      <w:r w:rsidRPr="00994BFB">
        <w:rPr>
          <w:rFonts w:asciiTheme="majorHAnsi" w:eastAsia="Arial" w:hAnsiTheme="majorHAnsi" w:cs="Arial"/>
          <w:b/>
          <w:spacing w:val="1"/>
          <w:sz w:val="22"/>
          <w:szCs w:val="22"/>
        </w:rPr>
        <w:t>-</w:t>
      </w:r>
      <w:r w:rsidRPr="00994BFB">
        <w:rPr>
          <w:rFonts w:asciiTheme="majorHAnsi" w:eastAsia="Arial" w:hAnsiTheme="majorHAnsi" w:cs="Arial"/>
          <w:b/>
          <w:sz w:val="22"/>
          <w:szCs w:val="22"/>
        </w:rPr>
        <w:t>si</w:t>
      </w:r>
      <w:r w:rsidRPr="00994BFB">
        <w:rPr>
          <w:rFonts w:asciiTheme="majorHAnsi" w:eastAsia="Arial" w:hAnsiTheme="majorHAnsi" w:cs="Arial"/>
          <w:b/>
          <w:spacing w:val="1"/>
          <w:sz w:val="22"/>
          <w:szCs w:val="22"/>
        </w:rPr>
        <w:t>tt</w:t>
      </w:r>
      <w:r w:rsidRPr="00994BFB">
        <w:rPr>
          <w:rFonts w:asciiTheme="majorHAnsi" w:eastAsia="Arial" w:hAnsiTheme="majorHAnsi" w:cs="Arial"/>
          <w:b/>
          <w:sz w:val="22"/>
          <w:szCs w:val="22"/>
        </w:rPr>
        <w:t xml:space="preserve">er                                                                                                      </w:t>
      </w:r>
      <w:r w:rsidRPr="00994BFB">
        <w:rPr>
          <w:rFonts w:asciiTheme="majorHAnsi" w:eastAsia="Arial" w:hAnsiTheme="majorHAnsi" w:cs="Arial"/>
          <w:b/>
          <w:spacing w:val="22"/>
          <w:sz w:val="22"/>
          <w:szCs w:val="22"/>
        </w:rPr>
        <w:t xml:space="preserve"> </w:t>
      </w:r>
      <w:r w:rsidRPr="00994BFB">
        <w:rPr>
          <w:rFonts w:asciiTheme="majorHAnsi" w:eastAsia="Arial" w:hAnsiTheme="majorHAnsi" w:cs="Arial"/>
          <w:sz w:val="22"/>
          <w:szCs w:val="22"/>
        </w:rPr>
        <w:t>0</w:t>
      </w:r>
      <w:r w:rsidRPr="00994BFB">
        <w:rPr>
          <w:rFonts w:asciiTheme="majorHAnsi" w:eastAsia="Arial" w:hAnsiTheme="majorHAnsi" w:cs="Arial"/>
          <w:spacing w:val="-1"/>
          <w:sz w:val="22"/>
          <w:szCs w:val="22"/>
        </w:rPr>
        <w:t>2</w:t>
      </w:r>
      <w:r w:rsidRPr="00994BFB">
        <w:rPr>
          <w:rFonts w:asciiTheme="majorHAnsi" w:eastAsia="Arial" w:hAnsiTheme="majorHAnsi" w:cs="Arial"/>
          <w:spacing w:val="1"/>
          <w:sz w:val="22"/>
          <w:szCs w:val="22"/>
        </w:rPr>
        <w:t>/</w:t>
      </w:r>
      <w:r w:rsidRPr="00994BFB">
        <w:rPr>
          <w:rFonts w:asciiTheme="majorHAnsi" w:eastAsia="Arial" w:hAnsiTheme="majorHAnsi" w:cs="Arial"/>
          <w:sz w:val="22"/>
          <w:szCs w:val="22"/>
        </w:rPr>
        <w:t>2</w:t>
      </w:r>
      <w:r w:rsidRPr="00994BFB">
        <w:rPr>
          <w:rFonts w:asciiTheme="majorHAnsi" w:eastAsia="Arial" w:hAnsiTheme="majorHAnsi" w:cs="Arial"/>
          <w:spacing w:val="-1"/>
          <w:sz w:val="22"/>
          <w:szCs w:val="22"/>
        </w:rPr>
        <w:t>0</w:t>
      </w:r>
      <w:r w:rsidRPr="00994BFB">
        <w:rPr>
          <w:rFonts w:asciiTheme="majorHAnsi" w:eastAsia="Arial" w:hAnsiTheme="majorHAnsi" w:cs="Arial"/>
          <w:sz w:val="22"/>
          <w:szCs w:val="22"/>
        </w:rPr>
        <w:t>11</w:t>
      </w:r>
      <w:r w:rsidRPr="00994BFB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994BFB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994BFB">
        <w:rPr>
          <w:rFonts w:asciiTheme="majorHAnsi" w:eastAsia="Arial" w:hAnsiTheme="majorHAnsi" w:cs="Arial"/>
          <w:sz w:val="22"/>
          <w:szCs w:val="22"/>
        </w:rPr>
        <w:t>o 0</w:t>
      </w:r>
      <w:r w:rsidRPr="00994BFB">
        <w:rPr>
          <w:rFonts w:asciiTheme="majorHAnsi" w:eastAsia="Arial" w:hAnsiTheme="majorHAnsi" w:cs="Arial"/>
          <w:spacing w:val="-2"/>
          <w:sz w:val="22"/>
          <w:szCs w:val="22"/>
        </w:rPr>
        <w:t>1</w:t>
      </w:r>
      <w:r w:rsidRPr="00994BFB">
        <w:rPr>
          <w:rFonts w:asciiTheme="majorHAnsi" w:eastAsia="Arial" w:hAnsiTheme="majorHAnsi" w:cs="Arial"/>
          <w:spacing w:val="1"/>
          <w:sz w:val="22"/>
          <w:szCs w:val="22"/>
        </w:rPr>
        <w:t>/</w:t>
      </w:r>
      <w:r w:rsidRPr="00994BFB">
        <w:rPr>
          <w:rFonts w:asciiTheme="majorHAnsi" w:eastAsia="Arial" w:hAnsiTheme="majorHAnsi" w:cs="Arial"/>
          <w:sz w:val="22"/>
          <w:szCs w:val="22"/>
        </w:rPr>
        <w:t>2</w:t>
      </w:r>
      <w:r w:rsidRPr="00994BFB">
        <w:rPr>
          <w:rFonts w:asciiTheme="majorHAnsi" w:eastAsia="Arial" w:hAnsiTheme="majorHAnsi" w:cs="Arial"/>
          <w:spacing w:val="-1"/>
          <w:sz w:val="22"/>
          <w:szCs w:val="22"/>
        </w:rPr>
        <w:t>0</w:t>
      </w:r>
      <w:r w:rsidRPr="00994BFB">
        <w:rPr>
          <w:rFonts w:asciiTheme="majorHAnsi" w:eastAsia="Arial" w:hAnsiTheme="majorHAnsi" w:cs="Arial"/>
          <w:sz w:val="22"/>
          <w:szCs w:val="22"/>
        </w:rPr>
        <w:t>12</w:t>
      </w:r>
    </w:p>
    <w:p w14:paraId="5458ADFC" w14:textId="77777777" w:rsidR="008C1A64" w:rsidRPr="00994BFB" w:rsidRDefault="00994BFB">
      <w:pPr>
        <w:spacing w:before="4"/>
        <w:ind w:left="100"/>
        <w:rPr>
          <w:rFonts w:asciiTheme="majorHAnsi" w:eastAsia="Arial" w:hAnsiTheme="majorHAnsi" w:cs="Arial"/>
          <w:sz w:val="22"/>
          <w:szCs w:val="22"/>
        </w:rPr>
      </w:pPr>
      <w:r w:rsidRPr="00994BFB">
        <w:rPr>
          <w:rFonts w:asciiTheme="majorHAnsi" w:hAnsiTheme="majorHAnsi"/>
          <w:sz w:val="22"/>
          <w:szCs w:val="22"/>
        </w:rPr>
        <w:t xml:space="preserve">  </w:t>
      </w:r>
      <w:r w:rsidRPr="00994BFB">
        <w:rPr>
          <w:rFonts w:asciiTheme="majorHAnsi" w:hAnsiTheme="majorHAnsi"/>
          <w:spacing w:val="29"/>
          <w:sz w:val="22"/>
          <w:szCs w:val="22"/>
        </w:rPr>
        <w:t xml:space="preserve"> </w:t>
      </w:r>
      <w:r w:rsidRPr="00994BFB">
        <w:rPr>
          <w:rFonts w:asciiTheme="majorHAnsi" w:eastAsia="Arial" w:hAnsiTheme="majorHAnsi" w:cs="Arial"/>
          <w:spacing w:val="-1"/>
          <w:sz w:val="22"/>
          <w:szCs w:val="22"/>
        </w:rPr>
        <w:t>P</w:t>
      </w:r>
      <w:r w:rsidRPr="00994BFB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994BFB">
        <w:rPr>
          <w:rFonts w:asciiTheme="majorHAnsi" w:eastAsia="Arial" w:hAnsiTheme="majorHAnsi" w:cs="Arial"/>
          <w:sz w:val="22"/>
          <w:szCs w:val="22"/>
        </w:rPr>
        <w:t>o</w:t>
      </w:r>
      <w:r w:rsidRPr="00994BFB">
        <w:rPr>
          <w:rFonts w:asciiTheme="majorHAnsi" w:eastAsia="Arial" w:hAnsiTheme="majorHAnsi" w:cs="Arial"/>
          <w:spacing w:val="-3"/>
          <w:sz w:val="22"/>
          <w:szCs w:val="22"/>
        </w:rPr>
        <w:t>v</w:t>
      </w:r>
      <w:r w:rsidRPr="00994BFB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994BFB">
        <w:rPr>
          <w:rFonts w:asciiTheme="majorHAnsi" w:eastAsia="Arial" w:hAnsiTheme="majorHAnsi" w:cs="Arial"/>
          <w:sz w:val="22"/>
          <w:szCs w:val="22"/>
        </w:rPr>
        <w:t>de</w:t>
      </w:r>
      <w:r w:rsidRPr="00994BFB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994BFB">
        <w:rPr>
          <w:rFonts w:asciiTheme="majorHAnsi" w:eastAsia="Arial" w:hAnsiTheme="majorHAnsi" w:cs="Arial"/>
          <w:spacing w:val="2"/>
          <w:sz w:val="22"/>
          <w:szCs w:val="22"/>
        </w:rPr>
        <w:t>q</w:t>
      </w:r>
      <w:r w:rsidRPr="00994BFB">
        <w:rPr>
          <w:rFonts w:asciiTheme="majorHAnsi" w:eastAsia="Arial" w:hAnsiTheme="majorHAnsi" w:cs="Arial"/>
          <w:sz w:val="22"/>
          <w:szCs w:val="22"/>
        </w:rPr>
        <w:t>u</w:t>
      </w:r>
      <w:r w:rsidRPr="00994BFB">
        <w:rPr>
          <w:rFonts w:asciiTheme="majorHAnsi" w:eastAsia="Arial" w:hAnsiTheme="majorHAnsi" w:cs="Arial"/>
          <w:spacing w:val="-1"/>
          <w:sz w:val="22"/>
          <w:szCs w:val="22"/>
        </w:rPr>
        <w:t>al</w:t>
      </w:r>
      <w:r w:rsidRPr="00994BFB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994BFB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994BFB">
        <w:rPr>
          <w:rFonts w:asciiTheme="majorHAnsi" w:eastAsia="Arial" w:hAnsiTheme="majorHAnsi" w:cs="Arial"/>
          <w:sz w:val="22"/>
          <w:szCs w:val="22"/>
        </w:rPr>
        <w:t>y</w:t>
      </w:r>
      <w:r w:rsidRPr="00994BFB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994BFB">
        <w:rPr>
          <w:rFonts w:asciiTheme="majorHAnsi" w:eastAsia="Arial" w:hAnsiTheme="majorHAnsi" w:cs="Arial"/>
          <w:sz w:val="22"/>
          <w:szCs w:val="22"/>
        </w:rPr>
        <w:t>care</w:t>
      </w:r>
      <w:r w:rsidRPr="00994BFB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994BFB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994BFB">
        <w:rPr>
          <w:rFonts w:asciiTheme="majorHAnsi" w:eastAsia="Arial" w:hAnsiTheme="majorHAnsi" w:cs="Arial"/>
          <w:sz w:val="22"/>
          <w:szCs w:val="22"/>
        </w:rPr>
        <w:t>o</w:t>
      </w:r>
      <w:r w:rsidRPr="00994BFB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994BFB">
        <w:rPr>
          <w:rFonts w:asciiTheme="majorHAnsi" w:eastAsia="Arial" w:hAnsiTheme="majorHAnsi" w:cs="Arial"/>
          <w:spacing w:val="-3"/>
          <w:sz w:val="22"/>
          <w:szCs w:val="22"/>
        </w:rPr>
        <w:t>n</w:t>
      </w:r>
      <w:r w:rsidRPr="00994BFB">
        <w:rPr>
          <w:rFonts w:asciiTheme="majorHAnsi" w:eastAsia="Arial" w:hAnsiTheme="majorHAnsi" w:cs="Arial"/>
          <w:sz w:val="22"/>
          <w:szCs w:val="22"/>
        </w:rPr>
        <w:t>e</w:t>
      </w:r>
      <w:r w:rsidRPr="00994BFB">
        <w:rPr>
          <w:rFonts w:asciiTheme="majorHAnsi" w:eastAsia="Arial" w:hAnsiTheme="majorHAnsi" w:cs="Arial"/>
          <w:spacing w:val="-4"/>
          <w:sz w:val="22"/>
          <w:szCs w:val="22"/>
        </w:rPr>
        <w:t>w</w:t>
      </w:r>
      <w:r w:rsidRPr="00994BFB">
        <w:rPr>
          <w:rFonts w:asciiTheme="majorHAnsi" w:eastAsia="Arial" w:hAnsiTheme="majorHAnsi" w:cs="Arial"/>
          <w:sz w:val="22"/>
          <w:szCs w:val="22"/>
        </w:rPr>
        <w:t>b</w:t>
      </w:r>
      <w:r w:rsidRPr="00994BFB">
        <w:rPr>
          <w:rFonts w:asciiTheme="majorHAnsi" w:eastAsia="Arial" w:hAnsiTheme="majorHAnsi" w:cs="Arial"/>
          <w:spacing w:val="-1"/>
          <w:sz w:val="22"/>
          <w:szCs w:val="22"/>
        </w:rPr>
        <w:t>o</w:t>
      </w:r>
      <w:r w:rsidRPr="00994BFB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994BFB">
        <w:rPr>
          <w:rFonts w:asciiTheme="majorHAnsi" w:eastAsia="Arial" w:hAnsiTheme="majorHAnsi" w:cs="Arial"/>
          <w:sz w:val="22"/>
          <w:szCs w:val="22"/>
        </w:rPr>
        <w:t xml:space="preserve">ns and </w:t>
      </w:r>
      <w:r w:rsidRPr="00994BFB">
        <w:rPr>
          <w:rFonts w:asciiTheme="majorHAnsi" w:eastAsia="Arial" w:hAnsiTheme="majorHAnsi" w:cs="Arial"/>
          <w:spacing w:val="-2"/>
          <w:sz w:val="22"/>
          <w:szCs w:val="22"/>
        </w:rPr>
        <w:t>y</w:t>
      </w:r>
      <w:r w:rsidRPr="00994BFB">
        <w:rPr>
          <w:rFonts w:asciiTheme="majorHAnsi" w:eastAsia="Arial" w:hAnsiTheme="majorHAnsi" w:cs="Arial"/>
          <w:sz w:val="22"/>
          <w:szCs w:val="22"/>
        </w:rPr>
        <w:t>o</w:t>
      </w:r>
      <w:r w:rsidRPr="00994BFB">
        <w:rPr>
          <w:rFonts w:asciiTheme="majorHAnsi" w:eastAsia="Arial" w:hAnsiTheme="majorHAnsi" w:cs="Arial"/>
          <w:spacing w:val="-1"/>
          <w:sz w:val="22"/>
          <w:szCs w:val="22"/>
        </w:rPr>
        <w:t>u</w:t>
      </w:r>
      <w:r w:rsidRPr="00994BFB">
        <w:rPr>
          <w:rFonts w:asciiTheme="majorHAnsi" w:eastAsia="Arial" w:hAnsiTheme="majorHAnsi" w:cs="Arial"/>
          <w:sz w:val="22"/>
          <w:szCs w:val="22"/>
        </w:rPr>
        <w:t>ng</w:t>
      </w:r>
      <w:r w:rsidRPr="00994BFB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994BFB">
        <w:rPr>
          <w:rFonts w:asciiTheme="majorHAnsi" w:eastAsia="Arial" w:hAnsiTheme="majorHAnsi" w:cs="Arial"/>
          <w:sz w:val="22"/>
          <w:szCs w:val="22"/>
        </w:rPr>
        <w:t>ch</w:t>
      </w:r>
      <w:r w:rsidRPr="00994BFB">
        <w:rPr>
          <w:rFonts w:asciiTheme="majorHAnsi" w:eastAsia="Arial" w:hAnsiTheme="majorHAnsi" w:cs="Arial"/>
          <w:spacing w:val="-1"/>
          <w:sz w:val="22"/>
          <w:szCs w:val="22"/>
        </w:rPr>
        <w:t>il</w:t>
      </w:r>
      <w:r w:rsidRPr="00994BFB">
        <w:rPr>
          <w:rFonts w:asciiTheme="majorHAnsi" w:eastAsia="Arial" w:hAnsiTheme="majorHAnsi" w:cs="Arial"/>
          <w:sz w:val="22"/>
          <w:szCs w:val="22"/>
        </w:rPr>
        <w:t>dren</w:t>
      </w:r>
      <w:r w:rsidRPr="00994BFB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994BFB">
        <w:rPr>
          <w:rFonts w:asciiTheme="majorHAnsi" w:eastAsia="Arial" w:hAnsiTheme="majorHAnsi" w:cs="Arial"/>
          <w:sz w:val="22"/>
          <w:szCs w:val="22"/>
        </w:rPr>
        <w:t>up</w:t>
      </w:r>
      <w:r w:rsidRPr="00994BFB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994BFB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994BFB">
        <w:rPr>
          <w:rFonts w:asciiTheme="majorHAnsi" w:eastAsia="Arial" w:hAnsiTheme="majorHAnsi" w:cs="Arial"/>
          <w:sz w:val="22"/>
          <w:szCs w:val="22"/>
        </w:rPr>
        <w:t>o</w:t>
      </w:r>
      <w:r w:rsidRPr="00994BFB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994BFB">
        <w:rPr>
          <w:rFonts w:asciiTheme="majorHAnsi" w:eastAsia="Arial" w:hAnsiTheme="majorHAnsi" w:cs="Arial"/>
          <w:sz w:val="22"/>
          <w:szCs w:val="22"/>
        </w:rPr>
        <w:t xml:space="preserve">6 </w:t>
      </w:r>
      <w:r w:rsidRPr="00994BFB">
        <w:rPr>
          <w:rFonts w:asciiTheme="majorHAnsi" w:eastAsia="Arial" w:hAnsiTheme="majorHAnsi" w:cs="Arial"/>
          <w:spacing w:val="-2"/>
          <w:sz w:val="22"/>
          <w:szCs w:val="22"/>
        </w:rPr>
        <w:t>y</w:t>
      </w:r>
      <w:r w:rsidRPr="00994BFB">
        <w:rPr>
          <w:rFonts w:asciiTheme="majorHAnsi" w:eastAsia="Arial" w:hAnsiTheme="majorHAnsi" w:cs="Arial"/>
          <w:sz w:val="22"/>
          <w:szCs w:val="22"/>
        </w:rPr>
        <w:t>e</w:t>
      </w:r>
      <w:r w:rsidRPr="00994BFB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994BFB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994BFB">
        <w:rPr>
          <w:rFonts w:asciiTheme="majorHAnsi" w:eastAsia="Arial" w:hAnsiTheme="majorHAnsi" w:cs="Arial"/>
          <w:sz w:val="22"/>
          <w:szCs w:val="22"/>
        </w:rPr>
        <w:t>s</w:t>
      </w:r>
      <w:r w:rsidRPr="00994BFB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994BFB">
        <w:rPr>
          <w:rFonts w:asciiTheme="majorHAnsi" w:eastAsia="Arial" w:hAnsiTheme="majorHAnsi" w:cs="Arial"/>
          <w:spacing w:val="-3"/>
          <w:sz w:val="22"/>
          <w:szCs w:val="22"/>
        </w:rPr>
        <w:t>o</w:t>
      </w:r>
      <w:r w:rsidRPr="00994BFB">
        <w:rPr>
          <w:rFonts w:asciiTheme="majorHAnsi" w:eastAsia="Arial" w:hAnsiTheme="majorHAnsi" w:cs="Arial"/>
          <w:sz w:val="22"/>
          <w:szCs w:val="22"/>
        </w:rPr>
        <w:t>f</w:t>
      </w:r>
      <w:r w:rsidRPr="00994BFB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994BFB">
        <w:rPr>
          <w:rFonts w:asciiTheme="majorHAnsi" w:eastAsia="Arial" w:hAnsiTheme="majorHAnsi" w:cs="Arial"/>
          <w:spacing w:val="-3"/>
          <w:sz w:val="22"/>
          <w:szCs w:val="22"/>
        </w:rPr>
        <w:t>a</w:t>
      </w:r>
      <w:r w:rsidRPr="00994BFB">
        <w:rPr>
          <w:rFonts w:asciiTheme="majorHAnsi" w:eastAsia="Arial" w:hAnsiTheme="majorHAnsi" w:cs="Arial"/>
          <w:spacing w:val="2"/>
          <w:sz w:val="22"/>
          <w:szCs w:val="22"/>
        </w:rPr>
        <w:t>g</w:t>
      </w:r>
      <w:r w:rsidRPr="00994BFB">
        <w:rPr>
          <w:rFonts w:asciiTheme="majorHAnsi" w:eastAsia="Arial" w:hAnsiTheme="majorHAnsi" w:cs="Arial"/>
          <w:sz w:val="22"/>
          <w:szCs w:val="22"/>
        </w:rPr>
        <w:t>e</w:t>
      </w:r>
    </w:p>
    <w:p w14:paraId="69176E84" w14:textId="77777777" w:rsidR="008C1A64" w:rsidRPr="00994BFB" w:rsidRDefault="00994BFB">
      <w:pPr>
        <w:spacing w:line="240" w:lineRule="exact"/>
        <w:ind w:left="100"/>
        <w:rPr>
          <w:rFonts w:asciiTheme="majorHAnsi" w:eastAsia="Arial" w:hAnsiTheme="majorHAnsi" w:cs="Arial"/>
          <w:sz w:val="22"/>
          <w:szCs w:val="22"/>
        </w:rPr>
      </w:pPr>
      <w:r w:rsidRPr="00994BFB">
        <w:rPr>
          <w:rFonts w:asciiTheme="majorHAnsi" w:hAnsiTheme="majorHAnsi"/>
          <w:sz w:val="22"/>
          <w:szCs w:val="22"/>
        </w:rPr>
        <w:t xml:space="preserve">  </w:t>
      </w:r>
      <w:r w:rsidRPr="00994BFB">
        <w:rPr>
          <w:rFonts w:asciiTheme="majorHAnsi" w:hAnsiTheme="majorHAnsi"/>
          <w:spacing w:val="29"/>
          <w:sz w:val="22"/>
          <w:szCs w:val="22"/>
        </w:rPr>
        <w:t xml:space="preserve"> </w:t>
      </w:r>
      <w:r w:rsidRPr="00994BFB">
        <w:rPr>
          <w:rFonts w:asciiTheme="majorHAnsi" w:eastAsia="Arial" w:hAnsiTheme="majorHAnsi" w:cs="Arial"/>
          <w:spacing w:val="-4"/>
          <w:sz w:val="22"/>
          <w:szCs w:val="22"/>
        </w:rPr>
        <w:t>M</w:t>
      </w:r>
      <w:r w:rsidRPr="00994BFB">
        <w:rPr>
          <w:rFonts w:asciiTheme="majorHAnsi" w:eastAsia="Arial" w:hAnsiTheme="majorHAnsi" w:cs="Arial"/>
          <w:spacing w:val="2"/>
          <w:sz w:val="22"/>
          <w:szCs w:val="22"/>
        </w:rPr>
        <w:t>a</w:t>
      </w:r>
      <w:r w:rsidRPr="00994BFB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994BFB">
        <w:rPr>
          <w:rFonts w:asciiTheme="majorHAnsi" w:eastAsia="Arial" w:hAnsiTheme="majorHAnsi" w:cs="Arial"/>
          <w:sz w:val="22"/>
          <w:szCs w:val="22"/>
        </w:rPr>
        <w:t>nta</w:t>
      </w:r>
      <w:r w:rsidRPr="00994BFB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994BFB">
        <w:rPr>
          <w:rFonts w:asciiTheme="majorHAnsi" w:eastAsia="Arial" w:hAnsiTheme="majorHAnsi" w:cs="Arial"/>
          <w:sz w:val="22"/>
          <w:szCs w:val="22"/>
        </w:rPr>
        <w:t>n</w:t>
      </w:r>
      <w:r w:rsidRPr="00994BFB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994BFB">
        <w:rPr>
          <w:rFonts w:asciiTheme="majorHAnsi" w:eastAsia="Arial" w:hAnsiTheme="majorHAnsi" w:cs="Arial"/>
          <w:sz w:val="22"/>
          <w:szCs w:val="22"/>
        </w:rPr>
        <w:t>d</w:t>
      </w:r>
      <w:r w:rsidRPr="00994BFB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994BFB">
        <w:rPr>
          <w:rFonts w:asciiTheme="majorHAnsi" w:eastAsia="Arial" w:hAnsiTheme="majorHAnsi" w:cs="Arial"/>
          <w:spacing w:val="3"/>
          <w:sz w:val="22"/>
          <w:szCs w:val="22"/>
        </w:rPr>
        <w:t>f</w:t>
      </w:r>
      <w:r w:rsidRPr="00994BFB">
        <w:rPr>
          <w:rFonts w:asciiTheme="majorHAnsi" w:eastAsia="Arial" w:hAnsiTheme="majorHAnsi" w:cs="Arial"/>
          <w:spacing w:val="-1"/>
          <w:sz w:val="22"/>
          <w:szCs w:val="22"/>
        </w:rPr>
        <w:t>il</w:t>
      </w:r>
      <w:r w:rsidRPr="00994BFB">
        <w:rPr>
          <w:rFonts w:asciiTheme="majorHAnsi" w:eastAsia="Arial" w:hAnsiTheme="majorHAnsi" w:cs="Arial"/>
          <w:sz w:val="22"/>
          <w:szCs w:val="22"/>
        </w:rPr>
        <w:t>es and</w:t>
      </w:r>
      <w:r w:rsidRPr="00994BFB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994BFB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994BFB">
        <w:rPr>
          <w:rFonts w:asciiTheme="majorHAnsi" w:eastAsia="Arial" w:hAnsiTheme="majorHAnsi" w:cs="Arial"/>
          <w:sz w:val="22"/>
          <w:szCs w:val="22"/>
        </w:rPr>
        <w:t>e</w:t>
      </w:r>
      <w:r w:rsidRPr="00994BFB">
        <w:rPr>
          <w:rFonts w:asciiTheme="majorHAnsi" w:eastAsia="Arial" w:hAnsiTheme="majorHAnsi" w:cs="Arial"/>
          <w:spacing w:val="-3"/>
          <w:sz w:val="22"/>
          <w:szCs w:val="22"/>
        </w:rPr>
        <w:t>p</w:t>
      </w:r>
      <w:r w:rsidRPr="00994BFB">
        <w:rPr>
          <w:rFonts w:asciiTheme="majorHAnsi" w:eastAsia="Arial" w:hAnsiTheme="majorHAnsi" w:cs="Arial"/>
          <w:sz w:val="22"/>
          <w:szCs w:val="22"/>
        </w:rPr>
        <w:t>or</w:t>
      </w:r>
      <w:r w:rsidRPr="00994BFB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994BFB">
        <w:rPr>
          <w:rFonts w:asciiTheme="majorHAnsi" w:eastAsia="Arial" w:hAnsiTheme="majorHAnsi" w:cs="Arial"/>
          <w:sz w:val="22"/>
          <w:szCs w:val="22"/>
        </w:rPr>
        <w:t>s</w:t>
      </w:r>
      <w:r w:rsidRPr="00994BFB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994BFB">
        <w:rPr>
          <w:rFonts w:asciiTheme="majorHAnsi" w:eastAsia="Arial" w:hAnsiTheme="majorHAnsi" w:cs="Arial"/>
          <w:sz w:val="22"/>
          <w:szCs w:val="22"/>
        </w:rPr>
        <w:t>on</w:t>
      </w:r>
      <w:r w:rsidRPr="00994BFB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994BFB">
        <w:rPr>
          <w:rFonts w:asciiTheme="majorHAnsi" w:eastAsia="Arial" w:hAnsiTheme="majorHAnsi" w:cs="Arial"/>
          <w:sz w:val="22"/>
          <w:szCs w:val="22"/>
        </w:rPr>
        <w:t>a</w:t>
      </w:r>
      <w:r w:rsidRPr="00994BFB">
        <w:rPr>
          <w:rFonts w:asciiTheme="majorHAnsi" w:eastAsia="Arial" w:hAnsiTheme="majorHAnsi" w:cs="Arial"/>
          <w:spacing w:val="-1"/>
          <w:sz w:val="22"/>
          <w:szCs w:val="22"/>
        </w:rPr>
        <w:t>l</w:t>
      </w:r>
      <w:r w:rsidRPr="00994BFB">
        <w:rPr>
          <w:rFonts w:asciiTheme="majorHAnsi" w:eastAsia="Arial" w:hAnsiTheme="majorHAnsi" w:cs="Arial"/>
          <w:sz w:val="22"/>
          <w:szCs w:val="22"/>
        </w:rPr>
        <w:t xml:space="preserve">l </w:t>
      </w:r>
      <w:r w:rsidRPr="00994BFB">
        <w:rPr>
          <w:rFonts w:asciiTheme="majorHAnsi" w:eastAsia="Arial" w:hAnsiTheme="majorHAnsi" w:cs="Arial"/>
          <w:spacing w:val="-3"/>
          <w:sz w:val="22"/>
          <w:szCs w:val="22"/>
        </w:rPr>
        <w:t>a</w:t>
      </w:r>
      <w:r w:rsidRPr="00994BFB">
        <w:rPr>
          <w:rFonts w:asciiTheme="majorHAnsi" w:eastAsia="Arial" w:hAnsiTheme="majorHAnsi" w:cs="Arial"/>
          <w:spacing w:val="1"/>
          <w:sz w:val="22"/>
          <w:szCs w:val="22"/>
        </w:rPr>
        <w:t>tt</w:t>
      </w:r>
      <w:r w:rsidRPr="00994BFB">
        <w:rPr>
          <w:rFonts w:asciiTheme="majorHAnsi" w:eastAsia="Arial" w:hAnsiTheme="majorHAnsi" w:cs="Arial"/>
          <w:sz w:val="22"/>
          <w:szCs w:val="22"/>
        </w:rPr>
        <w:t>e</w:t>
      </w:r>
      <w:r w:rsidRPr="00994BFB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994BFB">
        <w:rPr>
          <w:rFonts w:asciiTheme="majorHAnsi" w:eastAsia="Arial" w:hAnsiTheme="majorHAnsi" w:cs="Arial"/>
          <w:sz w:val="22"/>
          <w:szCs w:val="22"/>
        </w:rPr>
        <w:t>d</w:t>
      </w:r>
      <w:r w:rsidRPr="00994BFB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994BFB">
        <w:rPr>
          <w:rFonts w:asciiTheme="majorHAnsi" w:eastAsia="Arial" w:hAnsiTheme="majorHAnsi" w:cs="Arial"/>
          <w:sz w:val="22"/>
          <w:szCs w:val="22"/>
        </w:rPr>
        <w:t>es</w:t>
      </w:r>
    </w:p>
    <w:p w14:paraId="42F7B337" w14:textId="77777777" w:rsidR="008C1A64" w:rsidRPr="00994BFB" w:rsidRDefault="00994BFB">
      <w:pPr>
        <w:spacing w:line="240" w:lineRule="exact"/>
        <w:ind w:left="100"/>
        <w:rPr>
          <w:rFonts w:asciiTheme="majorHAnsi" w:eastAsia="Arial" w:hAnsiTheme="majorHAnsi" w:cs="Arial"/>
          <w:sz w:val="22"/>
          <w:szCs w:val="22"/>
        </w:rPr>
      </w:pPr>
      <w:r w:rsidRPr="00994BFB">
        <w:rPr>
          <w:rFonts w:asciiTheme="majorHAnsi" w:hAnsiTheme="majorHAnsi"/>
          <w:sz w:val="22"/>
          <w:szCs w:val="22"/>
        </w:rPr>
        <w:t xml:space="preserve">  </w:t>
      </w:r>
      <w:r w:rsidRPr="00994BFB">
        <w:rPr>
          <w:rFonts w:asciiTheme="majorHAnsi" w:hAnsiTheme="majorHAnsi"/>
          <w:spacing w:val="29"/>
          <w:sz w:val="22"/>
          <w:szCs w:val="22"/>
        </w:rPr>
        <w:t xml:space="preserve"> </w:t>
      </w:r>
      <w:r w:rsidRPr="00994BFB">
        <w:rPr>
          <w:rFonts w:asciiTheme="majorHAnsi" w:eastAsia="Arial" w:hAnsiTheme="majorHAnsi" w:cs="Arial"/>
          <w:spacing w:val="-1"/>
          <w:sz w:val="22"/>
          <w:szCs w:val="22"/>
        </w:rPr>
        <w:t>C</w:t>
      </w:r>
      <w:r w:rsidRPr="00994BFB">
        <w:rPr>
          <w:rFonts w:asciiTheme="majorHAnsi" w:eastAsia="Arial" w:hAnsiTheme="majorHAnsi" w:cs="Arial"/>
          <w:sz w:val="22"/>
          <w:szCs w:val="22"/>
        </w:rPr>
        <w:t>o</w:t>
      </w:r>
      <w:r w:rsidRPr="00994BFB">
        <w:rPr>
          <w:rFonts w:asciiTheme="majorHAnsi" w:eastAsia="Arial" w:hAnsiTheme="majorHAnsi" w:cs="Arial"/>
          <w:spacing w:val="-1"/>
          <w:sz w:val="22"/>
          <w:szCs w:val="22"/>
        </w:rPr>
        <w:t>o</w:t>
      </w:r>
      <w:r w:rsidRPr="00994BFB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994BFB">
        <w:rPr>
          <w:rFonts w:asciiTheme="majorHAnsi" w:eastAsia="Arial" w:hAnsiTheme="majorHAnsi" w:cs="Arial"/>
          <w:sz w:val="22"/>
          <w:szCs w:val="22"/>
        </w:rPr>
        <w:t>d</w:t>
      </w:r>
      <w:r w:rsidRPr="00994BFB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994BFB">
        <w:rPr>
          <w:rFonts w:asciiTheme="majorHAnsi" w:eastAsia="Arial" w:hAnsiTheme="majorHAnsi" w:cs="Arial"/>
          <w:sz w:val="22"/>
          <w:szCs w:val="22"/>
        </w:rPr>
        <w:t>n</w:t>
      </w:r>
      <w:r w:rsidRPr="00994BFB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994BFB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994BFB">
        <w:rPr>
          <w:rFonts w:asciiTheme="majorHAnsi" w:eastAsia="Arial" w:hAnsiTheme="majorHAnsi" w:cs="Arial"/>
          <w:sz w:val="22"/>
          <w:szCs w:val="22"/>
        </w:rPr>
        <w:t>ed</w:t>
      </w:r>
      <w:r w:rsidRPr="00994BFB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994BFB">
        <w:rPr>
          <w:rFonts w:asciiTheme="majorHAnsi" w:eastAsia="Arial" w:hAnsiTheme="majorHAnsi" w:cs="Arial"/>
          <w:spacing w:val="-3"/>
          <w:sz w:val="22"/>
          <w:szCs w:val="22"/>
        </w:rPr>
        <w:t>w</w:t>
      </w:r>
      <w:r w:rsidRPr="00994BFB">
        <w:rPr>
          <w:rFonts w:asciiTheme="majorHAnsi" w:eastAsia="Arial" w:hAnsiTheme="majorHAnsi" w:cs="Arial"/>
          <w:sz w:val="22"/>
          <w:szCs w:val="22"/>
        </w:rPr>
        <w:t>o</w:t>
      </w:r>
      <w:r w:rsidRPr="00994BFB">
        <w:rPr>
          <w:rFonts w:asciiTheme="majorHAnsi" w:eastAsia="Arial" w:hAnsiTheme="majorHAnsi" w:cs="Arial"/>
          <w:spacing w:val="-2"/>
          <w:sz w:val="22"/>
          <w:szCs w:val="22"/>
        </w:rPr>
        <w:t>r</w:t>
      </w:r>
      <w:r w:rsidRPr="00994BFB">
        <w:rPr>
          <w:rFonts w:asciiTheme="majorHAnsi" w:eastAsia="Arial" w:hAnsiTheme="majorHAnsi" w:cs="Arial"/>
          <w:sz w:val="22"/>
          <w:szCs w:val="22"/>
        </w:rPr>
        <w:t>k</w:t>
      </w:r>
      <w:r w:rsidRPr="00994BFB">
        <w:rPr>
          <w:rFonts w:asciiTheme="majorHAnsi" w:eastAsia="Arial" w:hAnsiTheme="majorHAnsi" w:cs="Arial"/>
          <w:spacing w:val="4"/>
          <w:sz w:val="22"/>
          <w:szCs w:val="22"/>
        </w:rPr>
        <w:t xml:space="preserve"> </w:t>
      </w:r>
      <w:r w:rsidRPr="00994BFB">
        <w:rPr>
          <w:rFonts w:asciiTheme="majorHAnsi" w:eastAsia="Arial" w:hAnsiTheme="majorHAnsi" w:cs="Arial"/>
          <w:sz w:val="22"/>
          <w:szCs w:val="22"/>
        </w:rPr>
        <w:t>sch</w:t>
      </w:r>
      <w:r w:rsidRPr="00994BFB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994BFB">
        <w:rPr>
          <w:rFonts w:asciiTheme="majorHAnsi" w:eastAsia="Arial" w:hAnsiTheme="majorHAnsi" w:cs="Arial"/>
          <w:spacing w:val="-3"/>
          <w:sz w:val="22"/>
          <w:szCs w:val="22"/>
        </w:rPr>
        <w:t>d</w:t>
      </w:r>
      <w:r w:rsidRPr="00994BFB">
        <w:rPr>
          <w:rFonts w:asciiTheme="majorHAnsi" w:eastAsia="Arial" w:hAnsiTheme="majorHAnsi" w:cs="Arial"/>
          <w:sz w:val="22"/>
          <w:szCs w:val="22"/>
        </w:rPr>
        <w:t>u</w:t>
      </w:r>
      <w:r w:rsidRPr="00994BFB">
        <w:rPr>
          <w:rFonts w:asciiTheme="majorHAnsi" w:eastAsia="Arial" w:hAnsiTheme="majorHAnsi" w:cs="Arial"/>
          <w:spacing w:val="-1"/>
          <w:sz w:val="22"/>
          <w:szCs w:val="22"/>
        </w:rPr>
        <w:t>l</w:t>
      </w:r>
      <w:r w:rsidRPr="00994BFB">
        <w:rPr>
          <w:rFonts w:asciiTheme="majorHAnsi" w:eastAsia="Arial" w:hAnsiTheme="majorHAnsi" w:cs="Arial"/>
          <w:sz w:val="22"/>
          <w:szCs w:val="22"/>
        </w:rPr>
        <w:t>es and pa</w:t>
      </w:r>
      <w:r w:rsidRPr="00994BFB">
        <w:rPr>
          <w:rFonts w:asciiTheme="majorHAnsi" w:eastAsia="Arial" w:hAnsiTheme="majorHAnsi" w:cs="Arial"/>
          <w:spacing w:val="-3"/>
          <w:sz w:val="22"/>
          <w:szCs w:val="22"/>
        </w:rPr>
        <w:t>y</w:t>
      </w:r>
      <w:r w:rsidRPr="00994BFB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994BFB">
        <w:rPr>
          <w:rFonts w:asciiTheme="majorHAnsi" w:eastAsia="Arial" w:hAnsiTheme="majorHAnsi" w:cs="Arial"/>
          <w:sz w:val="22"/>
          <w:szCs w:val="22"/>
        </w:rPr>
        <w:t>o</w:t>
      </w:r>
      <w:r w:rsidRPr="00994BFB">
        <w:rPr>
          <w:rFonts w:asciiTheme="majorHAnsi" w:eastAsia="Arial" w:hAnsiTheme="majorHAnsi" w:cs="Arial"/>
          <w:spacing w:val="-1"/>
          <w:sz w:val="22"/>
          <w:szCs w:val="22"/>
        </w:rPr>
        <w:t>l</w:t>
      </w:r>
      <w:r w:rsidRPr="00994BFB">
        <w:rPr>
          <w:rFonts w:asciiTheme="majorHAnsi" w:eastAsia="Arial" w:hAnsiTheme="majorHAnsi" w:cs="Arial"/>
          <w:sz w:val="22"/>
          <w:szCs w:val="22"/>
        </w:rPr>
        <w:t>l d</w:t>
      </w:r>
      <w:r w:rsidRPr="00994BFB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994BFB">
        <w:rPr>
          <w:rFonts w:asciiTheme="majorHAnsi" w:eastAsia="Arial" w:hAnsiTheme="majorHAnsi" w:cs="Arial"/>
          <w:sz w:val="22"/>
          <w:szCs w:val="22"/>
        </w:rPr>
        <w:t>s</w:t>
      </w:r>
      <w:r w:rsidRPr="00994BFB">
        <w:rPr>
          <w:rFonts w:asciiTheme="majorHAnsi" w:eastAsia="Arial" w:hAnsiTheme="majorHAnsi" w:cs="Arial"/>
          <w:spacing w:val="1"/>
          <w:sz w:val="22"/>
          <w:szCs w:val="22"/>
        </w:rPr>
        <w:t>tr</w:t>
      </w:r>
      <w:r w:rsidRPr="00994BFB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994BFB">
        <w:rPr>
          <w:rFonts w:asciiTheme="majorHAnsi" w:eastAsia="Arial" w:hAnsiTheme="majorHAnsi" w:cs="Arial"/>
          <w:sz w:val="22"/>
          <w:szCs w:val="22"/>
        </w:rPr>
        <w:t>b</w:t>
      </w:r>
      <w:r w:rsidRPr="00994BFB">
        <w:rPr>
          <w:rFonts w:asciiTheme="majorHAnsi" w:eastAsia="Arial" w:hAnsiTheme="majorHAnsi" w:cs="Arial"/>
          <w:spacing w:val="-1"/>
          <w:sz w:val="22"/>
          <w:szCs w:val="22"/>
        </w:rPr>
        <w:t>u</w:t>
      </w:r>
      <w:r w:rsidRPr="00994BFB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994BFB">
        <w:rPr>
          <w:rFonts w:asciiTheme="majorHAnsi" w:eastAsia="Arial" w:hAnsiTheme="majorHAnsi" w:cs="Arial"/>
          <w:spacing w:val="-3"/>
          <w:sz w:val="22"/>
          <w:szCs w:val="22"/>
        </w:rPr>
        <w:t>i</w:t>
      </w:r>
      <w:r w:rsidRPr="00994BFB">
        <w:rPr>
          <w:rFonts w:asciiTheme="majorHAnsi" w:eastAsia="Arial" w:hAnsiTheme="majorHAnsi" w:cs="Arial"/>
          <w:sz w:val="22"/>
          <w:szCs w:val="22"/>
        </w:rPr>
        <w:t>on</w:t>
      </w:r>
    </w:p>
    <w:p w14:paraId="33A32916" w14:textId="77777777" w:rsidR="008C1A64" w:rsidRPr="00994BFB" w:rsidRDefault="008C1A64">
      <w:pPr>
        <w:spacing w:before="11" w:line="240" w:lineRule="exact"/>
        <w:rPr>
          <w:rFonts w:asciiTheme="majorHAnsi" w:hAnsiTheme="majorHAnsi"/>
          <w:sz w:val="24"/>
          <w:szCs w:val="24"/>
        </w:rPr>
      </w:pPr>
    </w:p>
    <w:p w14:paraId="156BFE3F" w14:textId="77777777" w:rsidR="008C1A64" w:rsidRPr="00994BFB" w:rsidRDefault="00994BFB">
      <w:pPr>
        <w:ind w:left="100"/>
        <w:rPr>
          <w:rFonts w:asciiTheme="majorHAnsi" w:eastAsia="Arial" w:hAnsiTheme="majorHAnsi" w:cs="Arial"/>
          <w:sz w:val="22"/>
          <w:szCs w:val="22"/>
        </w:rPr>
      </w:pPr>
      <w:r w:rsidRPr="00994BFB">
        <w:rPr>
          <w:rFonts w:asciiTheme="majorHAnsi" w:eastAsia="Arial" w:hAnsiTheme="majorHAnsi" w:cs="Arial"/>
          <w:b/>
          <w:spacing w:val="-1"/>
          <w:sz w:val="22"/>
          <w:szCs w:val="22"/>
        </w:rPr>
        <w:t>C</w:t>
      </w:r>
      <w:r w:rsidRPr="00994BFB">
        <w:rPr>
          <w:rFonts w:asciiTheme="majorHAnsi" w:eastAsia="Arial" w:hAnsiTheme="majorHAnsi" w:cs="Arial"/>
          <w:b/>
          <w:sz w:val="22"/>
          <w:szCs w:val="22"/>
        </w:rPr>
        <w:t>ommun</w:t>
      </w:r>
      <w:r w:rsidRPr="00994BFB">
        <w:rPr>
          <w:rFonts w:asciiTheme="majorHAnsi" w:eastAsia="Arial" w:hAnsiTheme="majorHAnsi" w:cs="Arial"/>
          <w:b/>
          <w:spacing w:val="-2"/>
          <w:sz w:val="22"/>
          <w:szCs w:val="22"/>
        </w:rPr>
        <w:t>i</w:t>
      </w:r>
      <w:r w:rsidRPr="00994BFB">
        <w:rPr>
          <w:rFonts w:asciiTheme="majorHAnsi" w:eastAsia="Arial" w:hAnsiTheme="majorHAnsi" w:cs="Arial"/>
          <w:b/>
          <w:spacing w:val="1"/>
          <w:sz w:val="22"/>
          <w:szCs w:val="22"/>
        </w:rPr>
        <w:t>t</w:t>
      </w:r>
      <w:r w:rsidRPr="00994BFB">
        <w:rPr>
          <w:rFonts w:asciiTheme="majorHAnsi" w:eastAsia="Arial" w:hAnsiTheme="majorHAnsi" w:cs="Arial"/>
          <w:b/>
          <w:sz w:val="22"/>
          <w:szCs w:val="22"/>
        </w:rPr>
        <w:t>y</w:t>
      </w:r>
      <w:r w:rsidRPr="00994BFB">
        <w:rPr>
          <w:rFonts w:asciiTheme="majorHAnsi" w:eastAsia="Arial" w:hAnsiTheme="majorHAnsi" w:cs="Arial"/>
          <w:b/>
          <w:spacing w:val="-4"/>
          <w:sz w:val="22"/>
          <w:szCs w:val="22"/>
        </w:rPr>
        <w:t xml:space="preserve"> </w:t>
      </w:r>
      <w:r w:rsidRPr="00994BFB">
        <w:rPr>
          <w:rFonts w:asciiTheme="majorHAnsi" w:eastAsia="Arial" w:hAnsiTheme="majorHAnsi" w:cs="Arial"/>
          <w:b/>
          <w:spacing w:val="-1"/>
          <w:sz w:val="22"/>
          <w:szCs w:val="22"/>
        </w:rPr>
        <w:t>S</w:t>
      </w:r>
      <w:r w:rsidRPr="00994BFB">
        <w:rPr>
          <w:rFonts w:asciiTheme="majorHAnsi" w:eastAsia="Arial" w:hAnsiTheme="majorHAnsi" w:cs="Arial"/>
          <w:b/>
          <w:sz w:val="22"/>
          <w:szCs w:val="22"/>
        </w:rPr>
        <w:t>er</w:t>
      </w:r>
      <w:r w:rsidRPr="00994BFB">
        <w:rPr>
          <w:rFonts w:asciiTheme="majorHAnsi" w:eastAsia="Arial" w:hAnsiTheme="majorHAnsi" w:cs="Arial"/>
          <w:b/>
          <w:spacing w:val="-3"/>
          <w:sz w:val="22"/>
          <w:szCs w:val="22"/>
        </w:rPr>
        <w:t>v</w:t>
      </w:r>
      <w:r w:rsidRPr="00994BFB">
        <w:rPr>
          <w:rFonts w:asciiTheme="majorHAnsi" w:eastAsia="Arial" w:hAnsiTheme="majorHAnsi" w:cs="Arial"/>
          <w:b/>
          <w:spacing w:val="1"/>
          <w:sz w:val="22"/>
          <w:szCs w:val="22"/>
        </w:rPr>
        <w:t>i</w:t>
      </w:r>
      <w:r w:rsidRPr="00994BFB">
        <w:rPr>
          <w:rFonts w:asciiTheme="majorHAnsi" w:eastAsia="Arial" w:hAnsiTheme="majorHAnsi" w:cs="Arial"/>
          <w:b/>
          <w:sz w:val="22"/>
          <w:szCs w:val="22"/>
        </w:rPr>
        <w:t>ce</w:t>
      </w:r>
    </w:p>
    <w:p w14:paraId="6B0574C6" w14:textId="77777777" w:rsidR="008C1A64" w:rsidRPr="00994BFB" w:rsidRDefault="00994BFB">
      <w:pPr>
        <w:spacing w:before="32"/>
        <w:ind w:left="100"/>
        <w:rPr>
          <w:rFonts w:asciiTheme="majorHAnsi" w:eastAsia="Arial" w:hAnsiTheme="majorHAnsi" w:cs="Arial"/>
          <w:sz w:val="22"/>
          <w:szCs w:val="22"/>
        </w:rPr>
      </w:pPr>
      <w:r w:rsidRPr="00994BFB">
        <w:rPr>
          <w:rFonts w:asciiTheme="majorHAnsi" w:hAnsiTheme="majorHAnsi"/>
        </w:rPr>
        <w:pict w14:anchorId="4B55A4E6">
          <v:group id="_x0000_s1032" style="position:absolute;left:0;text-align:left;margin-left:70.6pt;margin-top:1.5pt;width:470.95pt;height:0;z-index:-251658240;mso-position-horizontal-relative:page" coordorigin="1412,30" coordsize="9419,0">
            <v:shape id="_x0000_s1033" style="position:absolute;left:1412;top:30;width:9419;height:0" coordorigin="1412,30" coordsize="9419,0" path="m1412,30r9419,e" filled="f" strokeweight=".58pt">
              <v:path arrowok="t"/>
            </v:shape>
            <w10:wrap anchorx="page"/>
          </v:group>
        </w:pict>
      </w:r>
      <w:r w:rsidRPr="00994BFB">
        <w:rPr>
          <w:rFonts w:asciiTheme="majorHAnsi" w:hAnsiTheme="majorHAnsi"/>
          <w:sz w:val="22"/>
          <w:szCs w:val="22"/>
        </w:rPr>
        <w:t xml:space="preserve">  </w:t>
      </w:r>
      <w:r w:rsidRPr="00994BFB">
        <w:rPr>
          <w:rFonts w:asciiTheme="majorHAnsi" w:hAnsiTheme="majorHAnsi"/>
          <w:spacing w:val="29"/>
          <w:sz w:val="22"/>
          <w:szCs w:val="22"/>
        </w:rPr>
        <w:t xml:space="preserve"> </w:t>
      </w:r>
      <w:r w:rsidRPr="00994BFB">
        <w:rPr>
          <w:rFonts w:asciiTheme="majorHAnsi" w:eastAsia="Arial" w:hAnsiTheme="majorHAnsi" w:cs="Arial"/>
          <w:spacing w:val="-1"/>
          <w:sz w:val="22"/>
          <w:szCs w:val="22"/>
        </w:rPr>
        <w:t>P</w:t>
      </w:r>
      <w:r w:rsidRPr="00994BFB">
        <w:rPr>
          <w:rFonts w:asciiTheme="majorHAnsi" w:eastAsia="Arial" w:hAnsiTheme="majorHAnsi" w:cs="Arial"/>
          <w:sz w:val="22"/>
          <w:szCs w:val="22"/>
        </w:rPr>
        <w:t>ar</w:t>
      </w:r>
      <w:r w:rsidRPr="00994BFB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994BFB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994BFB">
        <w:rPr>
          <w:rFonts w:asciiTheme="majorHAnsi" w:eastAsia="Arial" w:hAnsiTheme="majorHAnsi" w:cs="Arial"/>
          <w:sz w:val="22"/>
          <w:szCs w:val="22"/>
        </w:rPr>
        <w:t>c</w:t>
      </w:r>
      <w:r w:rsidRPr="00994BFB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994BFB">
        <w:rPr>
          <w:rFonts w:asciiTheme="majorHAnsi" w:eastAsia="Arial" w:hAnsiTheme="majorHAnsi" w:cs="Arial"/>
          <w:sz w:val="22"/>
          <w:szCs w:val="22"/>
        </w:rPr>
        <w:t>p</w:t>
      </w:r>
      <w:r w:rsidRPr="00994BFB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994BFB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994BFB">
        <w:rPr>
          <w:rFonts w:asciiTheme="majorHAnsi" w:eastAsia="Arial" w:hAnsiTheme="majorHAnsi" w:cs="Arial"/>
          <w:sz w:val="22"/>
          <w:szCs w:val="22"/>
        </w:rPr>
        <w:t>ed</w:t>
      </w:r>
      <w:r w:rsidRPr="00994BFB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994BFB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994BFB">
        <w:rPr>
          <w:rFonts w:asciiTheme="majorHAnsi" w:eastAsia="Arial" w:hAnsiTheme="majorHAnsi" w:cs="Arial"/>
          <w:sz w:val="22"/>
          <w:szCs w:val="22"/>
        </w:rPr>
        <w:t>n</w:t>
      </w:r>
      <w:r w:rsidRPr="00994BFB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994BFB">
        <w:rPr>
          <w:rFonts w:asciiTheme="majorHAnsi" w:eastAsia="Arial" w:hAnsiTheme="majorHAnsi" w:cs="Arial"/>
          <w:sz w:val="22"/>
          <w:szCs w:val="22"/>
        </w:rPr>
        <w:t>ser</w:t>
      </w:r>
      <w:r w:rsidRPr="00994BFB">
        <w:rPr>
          <w:rFonts w:asciiTheme="majorHAnsi" w:eastAsia="Arial" w:hAnsiTheme="majorHAnsi" w:cs="Arial"/>
          <w:spacing w:val="-2"/>
          <w:sz w:val="22"/>
          <w:szCs w:val="22"/>
        </w:rPr>
        <w:t>v</w:t>
      </w:r>
      <w:r w:rsidRPr="00994BFB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994BFB">
        <w:rPr>
          <w:rFonts w:asciiTheme="majorHAnsi" w:eastAsia="Arial" w:hAnsiTheme="majorHAnsi" w:cs="Arial"/>
          <w:sz w:val="22"/>
          <w:szCs w:val="22"/>
        </w:rPr>
        <w:t>c</w:t>
      </w:r>
      <w:r w:rsidRPr="00994BFB">
        <w:rPr>
          <w:rFonts w:asciiTheme="majorHAnsi" w:eastAsia="Arial" w:hAnsiTheme="majorHAnsi" w:cs="Arial"/>
          <w:spacing w:val="1"/>
          <w:sz w:val="22"/>
          <w:szCs w:val="22"/>
        </w:rPr>
        <w:t>e-</w:t>
      </w:r>
      <w:r w:rsidRPr="00994BFB">
        <w:rPr>
          <w:rFonts w:asciiTheme="majorHAnsi" w:eastAsia="Arial" w:hAnsiTheme="majorHAnsi" w:cs="Arial"/>
          <w:spacing w:val="-1"/>
          <w:sz w:val="22"/>
          <w:szCs w:val="22"/>
        </w:rPr>
        <w:t>l</w:t>
      </w:r>
      <w:r w:rsidRPr="00994BFB">
        <w:rPr>
          <w:rFonts w:asciiTheme="majorHAnsi" w:eastAsia="Arial" w:hAnsiTheme="majorHAnsi" w:cs="Arial"/>
          <w:sz w:val="22"/>
          <w:szCs w:val="22"/>
        </w:rPr>
        <w:t>e</w:t>
      </w:r>
      <w:r w:rsidRPr="00994BFB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994BFB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994BFB">
        <w:rPr>
          <w:rFonts w:asciiTheme="majorHAnsi" w:eastAsia="Arial" w:hAnsiTheme="majorHAnsi" w:cs="Arial"/>
          <w:sz w:val="22"/>
          <w:szCs w:val="22"/>
        </w:rPr>
        <w:t>n</w:t>
      </w:r>
      <w:r w:rsidRPr="00994BFB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994BFB">
        <w:rPr>
          <w:rFonts w:asciiTheme="majorHAnsi" w:eastAsia="Arial" w:hAnsiTheme="majorHAnsi" w:cs="Arial"/>
          <w:sz w:val="22"/>
          <w:szCs w:val="22"/>
        </w:rPr>
        <w:t>ng</w:t>
      </w:r>
      <w:r w:rsidRPr="00994BFB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994BFB">
        <w:rPr>
          <w:rFonts w:asciiTheme="majorHAnsi" w:eastAsia="Arial" w:hAnsiTheme="majorHAnsi" w:cs="Arial"/>
          <w:sz w:val="22"/>
          <w:szCs w:val="22"/>
        </w:rPr>
        <w:t>pr</w:t>
      </w:r>
      <w:r w:rsidRPr="00994BFB">
        <w:rPr>
          <w:rFonts w:asciiTheme="majorHAnsi" w:eastAsia="Arial" w:hAnsiTheme="majorHAnsi" w:cs="Arial"/>
          <w:spacing w:val="-2"/>
          <w:sz w:val="22"/>
          <w:szCs w:val="22"/>
        </w:rPr>
        <w:t>o</w:t>
      </w:r>
      <w:r w:rsidRPr="00994BFB">
        <w:rPr>
          <w:rFonts w:asciiTheme="majorHAnsi" w:eastAsia="Arial" w:hAnsiTheme="majorHAnsi" w:cs="Arial"/>
          <w:spacing w:val="1"/>
          <w:sz w:val="22"/>
          <w:szCs w:val="22"/>
        </w:rPr>
        <w:t>j</w:t>
      </w:r>
      <w:r w:rsidRPr="00994BFB">
        <w:rPr>
          <w:rFonts w:asciiTheme="majorHAnsi" w:eastAsia="Arial" w:hAnsiTheme="majorHAnsi" w:cs="Arial"/>
          <w:sz w:val="22"/>
          <w:szCs w:val="22"/>
        </w:rPr>
        <w:t>e</w:t>
      </w:r>
      <w:r w:rsidRPr="00994BFB">
        <w:rPr>
          <w:rFonts w:asciiTheme="majorHAnsi" w:eastAsia="Arial" w:hAnsiTheme="majorHAnsi" w:cs="Arial"/>
          <w:spacing w:val="-3"/>
          <w:sz w:val="22"/>
          <w:szCs w:val="22"/>
        </w:rPr>
        <w:t>c</w:t>
      </w:r>
      <w:r w:rsidRPr="00994BFB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994BFB">
        <w:rPr>
          <w:rFonts w:asciiTheme="majorHAnsi" w:eastAsia="Arial" w:hAnsiTheme="majorHAnsi" w:cs="Arial"/>
          <w:sz w:val="22"/>
          <w:szCs w:val="22"/>
        </w:rPr>
        <w:t>s</w:t>
      </w:r>
      <w:r w:rsidRPr="00994BFB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994BFB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994BFB">
        <w:rPr>
          <w:rFonts w:asciiTheme="majorHAnsi" w:eastAsia="Arial" w:hAnsiTheme="majorHAnsi" w:cs="Arial"/>
          <w:sz w:val="22"/>
          <w:szCs w:val="22"/>
        </w:rPr>
        <w:t>hro</w:t>
      </w:r>
      <w:r w:rsidRPr="00994BFB">
        <w:rPr>
          <w:rFonts w:asciiTheme="majorHAnsi" w:eastAsia="Arial" w:hAnsiTheme="majorHAnsi" w:cs="Arial"/>
          <w:spacing w:val="-3"/>
          <w:sz w:val="22"/>
          <w:szCs w:val="22"/>
        </w:rPr>
        <w:t>u</w:t>
      </w:r>
      <w:r w:rsidRPr="00994BFB">
        <w:rPr>
          <w:rFonts w:asciiTheme="majorHAnsi" w:eastAsia="Arial" w:hAnsiTheme="majorHAnsi" w:cs="Arial"/>
          <w:spacing w:val="2"/>
          <w:sz w:val="22"/>
          <w:szCs w:val="22"/>
        </w:rPr>
        <w:t>g</w:t>
      </w:r>
      <w:r w:rsidRPr="00994BFB">
        <w:rPr>
          <w:rFonts w:asciiTheme="majorHAnsi" w:eastAsia="Arial" w:hAnsiTheme="majorHAnsi" w:cs="Arial"/>
          <w:sz w:val="22"/>
          <w:szCs w:val="22"/>
        </w:rPr>
        <w:t>h</w:t>
      </w:r>
      <w:r w:rsidRPr="00994BFB">
        <w:rPr>
          <w:rFonts w:asciiTheme="majorHAnsi" w:eastAsia="Arial" w:hAnsiTheme="majorHAnsi" w:cs="Arial"/>
          <w:spacing w:val="-4"/>
          <w:sz w:val="22"/>
          <w:szCs w:val="22"/>
        </w:rPr>
        <w:t xml:space="preserve"> </w:t>
      </w:r>
      <w:r w:rsidRPr="00994BFB">
        <w:rPr>
          <w:rFonts w:asciiTheme="majorHAnsi" w:eastAsia="Arial" w:hAnsiTheme="majorHAnsi" w:cs="Arial"/>
          <w:spacing w:val="-1"/>
          <w:sz w:val="22"/>
          <w:szCs w:val="22"/>
        </w:rPr>
        <w:t>H</w:t>
      </w:r>
      <w:r w:rsidRPr="00994BFB">
        <w:rPr>
          <w:rFonts w:asciiTheme="majorHAnsi" w:eastAsia="Arial" w:hAnsiTheme="majorHAnsi" w:cs="Arial"/>
          <w:sz w:val="22"/>
          <w:szCs w:val="22"/>
        </w:rPr>
        <w:t>o</w:t>
      </w:r>
      <w:r w:rsidRPr="00994BFB">
        <w:rPr>
          <w:rFonts w:asciiTheme="majorHAnsi" w:eastAsia="Arial" w:hAnsiTheme="majorHAnsi" w:cs="Arial"/>
          <w:spacing w:val="-1"/>
          <w:sz w:val="22"/>
          <w:szCs w:val="22"/>
        </w:rPr>
        <w:t>l</w:t>
      </w:r>
      <w:r w:rsidRPr="00994BFB">
        <w:rPr>
          <w:rFonts w:asciiTheme="majorHAnsi" w:eastAsia="Arial" w:hAnsiTheme="majorHAnsi" w:cs="Arial"/>
          <w:spacing w:val="-2"/>
          <w:sz w:val="22"/>
          <w:szCs w:val="22"/>
        </w:rPr>
        <w:t>y</w:t>
      </w:r>
      <w:r w:rsidRPr="00994BFB">
        <w:rPr>
          <w:rFonts w:asciiTheme="majorHAnsi" w:eastAsia="Arial" w:hAnsiTheme="majorHAnsi" w:cs="Arial"/>
          <w:sz w:val="22"/>
          <w:szCs w:val="22"/>
        </w:rPr>
        <w:t>o</w:t>
      </w:r>
      <w:r w:rsidRPr="00994BFB">
        <w:rPr>
          <w:rFonts w:asciiTheme="majorHAnsi" w:eastAsia="Arial" w:hAnsiTheme="majorHAnsi" w:cs="Arial"/>
          <w:spacing w:val="2"/>
          <w:sz w:val="22"/>
          <w:szCs w:val="22"/>
        </w:rPr>
        <w:t>k</w:t>
      </w:r>
      <w:r w:rsidRPr="00994BFB">
        <w:rPr>
          <w:rFonts w:asciiTheme="majorHAnsi" w:eastAsia="Arial" w:hAnsiTheme="majorHAnsi" w:cs="Arial"/>
          <w:sz w:val="22"/>
          <w:szCs w:val="22"/>
        </w:rPr>
        <w:t>e H</w:t>
      </w:r>
      <w:r w:rsidRPr="00994BFB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994BFB">
        <w:rPr>
          <w:rFonts w:asciiTheme="majorHAnsi" w:eastAsia="Arial" w:hAnsiTheme="majorHAnsi" w:cs="Arial"/>
          <w:spacing w:val="2"/>
          <w:sz w:val="22"/>
          <w:szCs w:val="22"/>
        </w:rPr>
        <w:t>g</w:t>
      </w:r>
      <w:r w:rsidRPr="00994BFB">
        <w:rPr>
          <w:rFonts w:asciiTheme="majorHAnsi" w:eastAsia="Arial" w:hAnsiTheme="majorHAnsi" w:cs="Arial"/>
          <w:sz w:val="22"/>
          <w:szCs w:val="22"/>
        </w:rPr>
        <w:t xml:space="preserve">h </w:t>
      </w:r>
      <w:r w:rsidRPr="00994BFB">
        <w:rPr>
          <w:rFonts w:asciiTheme="majorHAnsi" w:eastAsia="Arial" w:hAnsiTheme="majorHAnsi" w:cs="Arial"/>
          <w:sz w:val="22"/>
          <w:szCs w:val="22"/>
        </w:rPr>
        <w:t>Sch</w:t>
      </w:r>
      <w:r w:rsidRPr="00994BFB">
        <w:rPr>
          <w:rFonts w:asciiTheme="majorHAnsi" w:eastAsia="Arial" w:hAnsiTheme="majorHAnsi" w:cs="Arial"/>
          <w:spacing w:val="-1"/>
          <w:sz w:val="22"/>
          <w:szCs w:val="22"/>
        </w:rPr>
        <w:t>o</w:t>
      </w:r>
      <w:r w:rsidRPr="00994BFB">
        <w:rPr>
          <w:rFonts w:asciiTheme="majorHAnsi" w:eastAsia="Arial" w:hAnsiTheme="majorHAnsi" w:cs="Arial"/>
          <w:sz w:val="22"/>
          <w:szCs w:val="22"/>
        </w:rPr>
        <w:t>ol</w:t>
      </w:r>
    </w:p>
    <w:p w14:paraId="4B5DD17B" w14:textId="77777777" w:rsidR="008C1A64" w:rsidRPr="00994BFB" w:rsidRDefault="00994BFB">
      <w:pPr>
        <w:spacing w:before="1"/>
        <w:ind w:left="100"/>
        <w:rPr>
          <w:rFonts w:asciiTheme="majorHAnsi" w:eastAsia="Arial" w:hAnsiTheme="majorHAnsi" w:cs="Arial"/>
          <w:sz w:val="22"/>
          <w:szCs w:val="22"/>
        </w:rPr>
      </w:pPr>
      <w:r w:rsidRPr="00994BFB">
        <w:rPr>
          <w:rFonts w:asciiTheme="majorHAnsi" w:hAnsiTheme="majorHAnsi"/>
          <w:sz w:val="22"/>
          <w:szCs w:val="22"/>
        </w:rPr>
        <w:t xml:space="preserve">  </w:t>
      </w:r>
      <w:r w:rsidRPr="00994BFB">
        <w:rPr>
          <w:rFonts w:asciiTheme="majorHAnsi" w:hAnsiTheme="majorHAnsi"/>
          <w:spacing w:val="29"/>
          <w:sz w:val="22"/>
          <w:szCs w:val="22"/>
        </w:rPr>
        <w:t xml:space="preserve"> </w:t>
      </w:r>
      <w:r w:rsidRPr="00994BFB">
        <w:rPr>
          <w:rFonts w:asciiTheme="majorHAnsi" w:eastAsia="Arial" w:hAnsiTheme="majorHAnsi" w:cs="Arial"/>
          <w:spacing w:val="-1"/>
          <w:sz w:val="22"/>
          <w:szCs w:val="22"/>
        </w:rPr>
        <w:t>C</w:t>
      </w:r>
      <w:r w:rsidRPr="00994BFB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994BFB">
        <w:rPr>
          <w:rFonts w:asciiTheme="majorHAnsi" w:eastAsia="Arial" w:hAnsiTheme="majorHAnsi" w:cs="Arial"/>
          <w:sz w:val="22"/>
          <w:szCs w:val="22"/>
        </w:rPr>
        <w:t>e</w:t>
      </w:r>
      <w:r w:rsidRPr="00994BFB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994BFB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994BFB">
        <w:rPr>
          <w:rFonts w:asciiTheme="majorHAnsi" w:eastAsia="Arial" w:hAnsiTheme="majorHAnsi" w:cs="Arial"/>
          <w:sz w:val="22"/>
          <w:szCs w:val="22"/>
        </w:rPr>
        <w:t>ed</w:t>
      </w:r>
      <w:r w:rsidRPr="00994BFB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994BFB">
        <w:rPr>
          <w:rFonts w:asciiTheme="majorHAnsi" w:eastAsia="Arial" w:hAnsiTheme="majorHAnsi" w:cs="Arial"/>
          <w:sz w:val="22"/>
          <w:szCs w:val="22"/>
        </w:rPr>
        <w:t>h</w:t>
      </w:r>
      <w:r w:rsidRPr="00994BFB">
        <w:rPr>
          <w:rFonts w:asciiTheme="majorHAnsi" w:eastAsia="Arial" w:hAnsiTheme="majorHAnsi" w:cs="Arial"/>
          <w:spacing w:val="-1"/>
          <w:sz w:val="22"/>
          <w:szCs w:val="22"/>
        </w:rPr>
        <w:t>oli</w:t>
      </w:r>
      <w:r w:rsidRPr="00994BFB">
        <w:rPr>
          <w:rFonts w:asciiTheme="majorHAnsi" w:eastAsia="Arial" w:hAnsiTheme="majorHAnsi" w:cs="Arial"/>
          <w:sz w:val="22"/>
          <w:szCs w:val="22"/>
        </w:rPr>
        <w:t>d</w:t>
      </w:r>
      <w:r w:rsidRPr="00994BFB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994BFB">
        <w:rPr>
          <w:rFonts w:asciiTheme="majorHAnsi" w:eastAsia="Arial" w:hAnsiTheme="majorHAnsi" w:cs="Arial"/>
          <w:sz w:val="22"/>
          <w:szCs w:val="22"/>
        </w:rPr>
        <w:t>y</w:t>
      </w:r>
      <w:r w:rsidRPr="00994BFB">
        <w:rPr>
          <w:rFonts w:asciiTheme="majorHAnsi" w:eastAsia="Arial" w:hAnsiTheme="majorHAnsi" w:cs="Arial"/>
          <w:spacing w:val="-3"/>
          <w:sz w:val="22"/>
          <w:szCs w:val="22"/>
        </w:rPr>
        <w:t xml:space="preserve"> </w:t>
      </w:r>
      <w:r w:rsidRPr="00994BFB">
        <w:rPr>
          <w:rFonts w:asciiTheme="majorHAnsi" w:eastAsia="Arial" w:hAnsiTheme="majorHAnsi" w:cs="Arial"/>
          <w:spacing w:val="3"/>
          <w:sz w:val="22"/>
          <w:szCs w:val="22"/>
        </w:rPr>
        <w:t>f</w:t>
      </w:r>
      <w:r w:rsidRPr="00994BFB">
        <w:rPr>
          <w:rFonts w:asciiTheme="majorHAnsi" w:eastAsia="Arial" w:hAnsiTheme="majorHAnsi" w:cs="Arial"/>
          <w:sz w:val="22"/>
          <w:szCs w:val="22"/>
        </w:rPr>
        <w:t>o</w:t>
      </w:r>
      <w:r w:rsidRPr="00994BFB">
        <w:rPr>
          <w:rFonts w:asciiTheme="majorHAnsi" w:eastAsia="Arial" w:hAnsiTheme="majorHAnsi" w:cs="Arial"/>
          <w:spacing w:val="-1"/>
          <w:sz w:val="22"/>
          <w:szCs w:val="22"/>
        </w:rPr>
        <w:t>o</w:t>
      </w:r>
      <w:r w:rsidRPr="00994BFB">
        <w:rPr>
          <w:rFonts w:asciiTheme="majorHAnsi" w:eastAsia="Arial" w:hAnsiTheme="majorHAnsi" w:cs="Arial"/>
          <w:sz w:val="22"/>
          <w:szCs w:val="22"/>
        </w:rPr>
        <w:t>d</w:t>
      </w:r>
      <w:r w:rsidRPr="00994BFB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994BFB">
        <w:rPr>
          <w:rFonts w:asciiTheme="majorHAnsi" w:eastAsia="Arial" w:hAnsiTheme="majorHAnsi" w:cs="Arial"/>
          <w:sz w:val="22"/>
          <w:szCs w:val="22"/>
        </w:rPr>
        <w:t>b</w:t>
      </w:r>
      <w:r w:rsidRPr="00994BFB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994BFB">
        <w:rPr>
          <w:rFonts w:asciiTheme="majorHAnsi" w:eastAsia="Arial" w:hAnsiTheme="majorHAnsi" w:cs="Arial"/>
          <w:spacing w:val="-2"/>
          <w:sz w:val="22"/>
          <w:szCs w:val="22"/>
        </w:rPr>
        <w:t>s</w:t>
      </w:r>
      <w:r w:rsidRPr="00994BFB">
        <w:rPr>
          <w:rFonts w:asciiTheme="majorHAnsi" w:eastAsia="Arial" w:hAnsiTheme="majorHAnsi" w:cs="Arial"/>
          <w:spacing w:val="2"/>
          <w:sz w:val="22"/>
          <w:szCs w:val="22"/>
        </w:rPr>
        <w:t>k</w:t>
      </w:r>
      <w:r w:rsidRPr="00994BFB">
        <w:rPr>
          <w:rFonts w:asciiTheme="majorHAnsi" w:eastAsia="Arial" w:hAnsiTheme="majorHAnsi" w:cs="Arial"/>
          <w:spacing w:val="-3"/>
          <w:sz w:val="22"/>
          <w:szCs w:val="22"/>
        </w:rPr>
        <w:t>e</w:t>
      </w:r>
      <w:r w:rsidRPr="00994BFB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994BFB">
        <w:rPr>
          <w:rFonts w:asciiTheme="majorHAnsi" w:eastAsia="Arial" w:hAnsiTheme="majorHAnsi" w:cs="Arial"/>
          <w:sz w:val="22"/>
          <w:szCs w:val="22"/>
        </w:rPr>
        <w:t>s</w:t>
      </w:r>
      <w:r w:rsidRPr="00994BFB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994BFB">
        <w:rPr>
          <w:rFonts w:asciiTheme="majorHAnsi" w:eastAsia="Arial" w:hAnsiTheme="majorHAnsi" w:cs="Arial"/>
          <w:spacing w:val="1"/>
          <w:sz w:val="22"/>
          <w:szCs w:val="22"/>
        </w:rPr>
        <w:t>f</w:t>
      </w:r>
      <w:r w:rsidRPr="00994BFB">
        <w:rPr>
          <w:rFonts w:asciiTheme="majorHAnsi" w:eastAsia="Arial" w:hAnsiTheme="majorHAnsi" w:cs="Arial"/>
          <w:sz w:val="22"/>
          <w:szCs w:val="22"/>
        </w:rPr>
        <w:t>or</w:t>
      </w:r>
      <w:r w:rsidRPr="00994BFB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994BFB">
        <w:rPr>
          <w:rFonts w:asciiTheme="majorHAnsi" w:eastAsia="Arial" w:hAnsiTheme="majorHAnsi" w:cs="Arial"/>
          <w:sz w:val="22"/>
          <w:szCs w:val="22"/>
        </w:rPr>
        <w:t>Fri</w:t>
      </w:r>
      <w:r w:rsidRPr="00994BFB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994BFB">
        <w:rPr>
          <w:rFonts w:asciiTheme="majorHAnsi" w:eastAsia="Arial" w:hAnsiTheme="majorHAnsi" w:cs="Arial"/>
          <w:sz w:val="22"/>
          <w:szCs w:val="22"/>
        </w:rPr>
        <w:t>n</w:t>
      </w:r>
      <w:r w:rsidRPr="00994BFB">
        <w:rPr>
          <w:rFonts w:asciiTheme="majorHAnsi" w:eastAsia="Arial" w:hAnsiTheme="majorHAnsi" w:cs="Arial"/>
          <w:spacing w:val="-1"/>
          <w:sz w:val="22"/>
          <w:szCs w:val="22"/>
        </w:rPr>
        <w:t>dl</w:t>
      </w:r>
      <w:r w:rsidRPr="00994BFB">
        <w:rPr>
          <w:rFonts w:asciiTheme="majorHAnsi" w:eastAsia="Arial" w:hAnsiTheme="majorHAnsi" w:cs="Arial"/>
          <w:sz w:val="22"/>
          <w:szCs w:val="22"/>
        </w:rPr>
        <w:t>y</w:t>
      </w:r>
      <w:r w:rsidRPr="00994BFB">
        <w:rPr>
          <w:rFonts w:asciiTheme="majorHAnsi" w:eastAsia="Arial" w:hAnsiTheme="majorHAnsi" w:cs="Arial"/>
          <w:spacing w:val="-1"/>
          <w:sz w:val="22"/>
          <w:szCs w:val="22"/>
        </w:rPr>
        <w:t xml:space="preserve"> H</w:t>
      </w:r>
      <w:r w:rsidRPr="00994BFB">
        <w:rPr>
          <w:rFonts w:asciiTheme="majorHAnsi" w:eastAsia="Arial" w:hAnsiTheme="majorHAnsi" w:cs="Arial"/>
          <w:sz w:val="22"/>
          <w:szCs w:val="22"/>
        </w:rPr>
        <w:t>o</w:t>
      </w:r>
      <w:r w:rsidRPr="00994BFB">
        <w:rPr>
          <w:rFonts w:asciiTheme="majorHAnsi" w:eastAsia="Arial" w:hAnsiTheme="majorHAnsi" w:cs="Arial"/>
          <w:spacing w:val="-1"/>
          <w:sz w:val="22"/>
          <w:szCs w:val="22"/>
        </w:rPr>
        <w:t>u</w:t>
      </w:r>
      <w:r w:rsidRPr="00994BFB">
        <w:rPr>
          <w:rFonts w:asciiTheme="majorHAnsi" w:eastAsia="Arial" w:hAnsiTheme="majorHAnsi" w:cs="Arial"/>
          <w:sz w:val="22"/>
          <w:szCs w:val="22"/>
        </w:rPr>
        <w:t xml:space="preserve">se </w:t>
      </w:r>
      <w:r w:rsidRPr="00994BFB">
        <w:rPr>
          <w:rFonts w:asciiTheme="majorHAnsi" w:eastAsia="Arial" w:hAnsiTheme="majorHAnsi" w:cs="Arial"/>
          <w:spacing w:val="-2"/>
          <w:sz w:val="22"/>
          <w:szCs w:val="22"/>
        </w:rPr>
        <w:t>h</w:t>
      </w:r>
      <w:r w:rsidRPr="00994BFB">
        <w:rPr>
          <w:rFonts w:asciiTheme="majorHAnsi" w:eastAsia="Arial" w:hAnsiTheme="majorHAnsi" w:cs="Arial"/>
          <w:sz w:val="22"/>
          <w:szCs w:val="22"/>
        </w:rPr>
        <w:t>ome</w:t>
      </w:r>
      <w:r w:rsidRPr="00994BFB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994BFB">
        <w:rPr>
          <w:rFonts w:asciiTheme="majorHAnsi" w:eastAsia="Arial" w:hAnsiTheme="majorHAnsi" w:cs="Arial"/>
          <w:sz w:val="22"/>
          <w:szCs w:val="22"/>
        </w:rPr>
        <w:t>co</w:t>
      </w:r>
      <w:r w:rsidRPr="00994BFB">
        <w:rPr>
          <w:rFonts w:asciiTheme="majorHAnsi" w:eastAsia="Arial" w:hAnsiTheme="majorHAnsi" w:cs="Arial"/>
          <w:spacing w:val="-3"/>
          <w:sz w:val="22"/>
          <w:szCs w:val="22"/>
        </w:rPr>
        <w:t>n</w:t>
      </w:r>
      <w:r w:rsidRPr="00994BFB">
        <w:rPr>
          <w:rFonts w:asciiTheme="majorHAnsi" w:eastAsia="Arial" w:hAnsiTheme="majorHAnsi" w:cs="Arial"/>
          <w:sz w:val="22"/>
          <w:szCs w:val="22"/>
        </w:rPr>
        <w:t>s</w:t>
      </w:r>
      <w:r w:rsidRPr="00994BFB">
        <w:rPr>
          <w:rFonts w:asciiTheme="majorHAnsi" w:eastAsia="Arial" w:hAnsiTheme="majorHAnsi" w:cs="Arial"/>
          <w:spacing w:val="-1"/>
          <w:sz w:val="22"/>
          <w:szCs w:val="22"/>
        </w:rPr>
        <w:t>t</w:t>
      </w:r>
      <w:r w:rsidRPr="00994BFB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994BFB">
        <w:rPr>
          <w:rFonts w:asciiTheme="majorHAnsi" w:eastAsia="Arial" w:hAnsiTheme="majorHAnsi" w:cs="Arial"/>
          <w:sz w:val="22"/>
          <w:szCs w:val="22"/>
        </w:rPr>
        <w:t>ucti</w:t>
      </w:r>
      <w:r w:rsidRPr="00994BFB">
        <w:rPr>
          <w:rFonts w:asciiTheme="majorHAnsi" w:eastAsia="Arial" w:hAnsiTheme="majorHAnsi" w:cs="Arial"/>
          <w:spacing w:val="-1"/>
          <w:sz w:val="22"/>
          <w:szCs w:val="22"/>
        </w:rPr>
        <w:t>o</w:t>
      </w:r>
      <w:r w:rsidRPr="00994BFB">
        <w:rPr>
          <w:rFonts w:asciiTheme="majorHAnsi" w:eastAsia="Arial" w:hAnsiTheme="majorHAnsi" w:cs="Arial"/>
          <w:sz w:val="22"/>
          <w:szCs w:val="22"/>
        </w:rPr>
        <w:t>n</w:t>
      </w:r>
      <w:r w:rsidRPr="00994BFB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994BFB">
        <w:rPr>
          <w:rFonts w:asciiTheme="majorHAnsi" w:eastAsia="Arial" w:hAnsiTheme="majorHAnsi" w:cs="Arial"/>
          <w:spacing w:val="1"/>
          <w:sz w:val="22"/>
          <w:szCs w:val="22"/>
        </w:rPr>
        <w:t>f</w:t>
      </w:r>
      <w:r w:rsidRPr="00994BFB">
        <w:rPr>
          <w:rFonts w:asciiTheme="majorHAnsi" w:eastAsia="Arial" w:hAnsiTheme="majorHAnsi" w:cs="Arial"/>
          <w:sz w:val="22"/>
          <w:szCs w:val="22"/>
        </w:rPr>
        <w:t>or</w:t>
      </w:r>
      <w:r w:rsidRPr="00994BFB">
        <w:rPr>
          <w:rFonts w:asciiTheme="majorHAnsi" w:eastAsia="Arial" w:hAnsiTheme="majorHAnsi" w:cs="Arial"/>
          <w:spacing w:val="-1"/>
          <w:sz w:val="22"/>
          <w:szCs w:val="22"/>
        </w:rPr>
        <w:t xml:space="preserve"> H</w:t>
      </w:r>
      <w:r w:rsidRPr="00994BFB">
        <w:rPr>
          <w:rFonts w:asciiTheme="majorHAnsi" w:eastAsia="Arial" w:hAnsiTheme="majorHAnsi" w:cs="Arial"/>
          <w:spacing w:val="-3"/>
          <w:sz w:val="22"/>
          <w:szCs w:val="22"/>
        </w:rPr>
        <w:t>a</w:t>
      </w:r>
      <w:r w:rsidRPr="00994BFB">
        <w:rPr>
          <w:rFonts w:asciiTheme="majorHAnsi" w:eastAsia="Arial" w:hAnsiTheme="majorHAnsi" w:cs="Arial"/>
          <w:sz w:val="22"/>
          <w:szCs w:val="22"/>
        </w:rPr>
        <w:t>b</w:t>
      </w:r>
      <w:r w:rsidRPr="00994BFB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994BFB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994BFB">
        <w:rPr>
          <w:rFonts w:asciiTheme="majorHAnsi" w:eastAsia="Arial" w:hAnsiTheme="majorHAnsi" w:cs="Arial"/>
          <w:sz w:val="22"/>
          <w:szCs w:val="22"/>
        </w:rPr>
        <w:t xml:space="preserve">at </w:t>
      </w:r>
      <w:r w:rsidRPr="00994BFB">
        <w:rPr>
          <w:rFonts w:asciiTheme="majorHAnsi" w:eastAsia="Arial" w:hAnsiTheme="majorHAnsi" w:cs="Arial"/>
          <w:spacing w:val="1"/>
          <w:sz w:val="22"/>
          <w:szCs w:val="22"/>
        </w:rPr>
        <w:t>f</w:t>
      </w:r>
      <w:r w:rsidRPr="00994BFB">
        <w:rPr>
          <w:rFonts w:asciiTheme="majorHAnsi" w:eastAsia="Arial" w:hAnsiTheme="majorHAnsi" w:cs="Arial"/>
          <w:sz w:val="22"/>
          <w:szCs w:val="22"/>
        </w:rPr>
        <w:t>or</w:t>
      </w:r>
      <w:r w:rsidRPr="00994BFB">
        <w:rPr>
          <w:rFonts w:asciiTheme="majorHAnsi" w:eastAsia="Arial" w:hAnsiTheme="majorHAnsi" w:cs="Arial"/>
          <w:spacing w:val="-1"/>
          <w:sz w:val="22"/>
          <w:szCs w:val="22"/>
        </w:rPr>
        <w:t xml:space="preserve"> H</w:t>
      </w:r>
      <w:r w:rsidRPr="00994BFB">
        <w:rPr>
          <w:rFonts w:asciiTheme="majorHAnsi" w:eastAsia="Arial" w:hAnsiTheme="majorHAnsi" w:cs="Arial"/>
          <w:sz w:val="22"/>
          <w:szCs w:val="22"/>
        </w:rPr>
        <w:t>uman</w:t>
      </w:r>
      <w:r w:rsidRPr="00994BFB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994BFB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994BFB">
        <w:rPr>
          <w:rFonts w:asciiTheme="majorHAnsi" w:eastAsia="Arial" w:hAnsiTheme="majorHAnsi" w:cs="Arial"/>
          <w:sz w:val="22"/>
          <w:szCs w:val="22"/>
        </w:rPr>
        <w:t>y</w:t>
      </w:r>
    </w:p>
    <w:p w14:paraId="693A37C5" w14:textId="77777777" w:rsidR="008C1A64" w:rsidRPr="00994BFB" w:rsidRDefault="00994BFB">
      <w:pPr>
        <w:spacing w:line="240" w:lineRule="exact"/>
        <w:ind w:left="100"/>
        <w:rPr>
          <w:rFonts w:asciiTheme="majorHAnsi" w:eastAsia="Arial" w:hAnsiTheme="majorHAnsi" w:cs="Arial"/>
          <w:sz w:val="22"/>
          <w:szCs w:val="22"/>
        </w:rPr>
      </w:pPr>
      <w:r w:rsidRPr="00994BFB">
        <w:rPr>
          <w:rFonts w:asciiTheme="majorHAnsi" w:hAnsiTheme="majorHAnsi"/>
          <w:sz w:val="22"/>
          <w:szCs w:val="22"/>
        </w:rPr>
        <w:t xml:space="preserve">  </w:t>
      </w:r>
      <w:r w:rsidRPr="00994BFB">
        <w:rPr>
          <w:rFonts w:asciiTheme="majorHAnsi" w:hAnsiTheme="majorHAnsi"/>
          <w:spacing w:val="29"/>
          <w:sz w:val="22"/>
          <w:szCs w:val="22"/>
        </w:rPr>
        <w:t xml:space="preserve"> </w:t>
      </w:r>
      <w:r w:rsidRPr="00994BFB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994BFB">
        <w:rPr>
          <w:rFonts w:asciiTheme="majorHAnsi" w:eastAsia="Arial" w:hAnsiTheme="majorHAnsi" w:cs="Arial"/>
          <w:sz w:val="22"/>
          <w:szCs w:val="22"/>
        </w:rPr>
        <w:t>ar</w:t>
      </w:r>
      <w:r w:rsidRPr="00994BFB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994BFB">
        <w:rPr>
          <w:rFonts w:asciiTheme="majorHAnsi" w:eastAsia="Arial" w:hAnsiTheme="majorHAnsi" w:cs="Arial"/>
          <w:sz w:val="22"/>
          <w:szCs w:val="22"/>
        </w:rPr>
        <w:t>h D</w:t>
      </w:r>
      <w:r w:rsidRPr="00994BFB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994BFB">
        <w:rPr>
          <w:rFonts w:asciiTheme="majorHAnsi" w:eastAsia="Arial" w:hAnsiTheme="majorHAnsi" w:cs="Arial"/>
          <w:sz w:val="22"/>
          <w:szCs w:val="22"/>
        </w:rPr>
        <w:t>y</w:t>
      </w:r>
      <w:r w:rsidRPr="00994BFB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994BFB">
        <w:rPr>
          <w:rFonts w:asciiTheme="majorHAnsi" w:eastAsia="Arial" w:hAnsiTheme="majorHAnsi" w:cs="Arial"/>
          <w:sz w:val="22"/>
          <w:szCs w:val="22"/>
        </w:rPr>
        <w:t>c</w:t>
      </w:r>
      <w:r w:rsidRPr="00994BFB">
        <w:rPr>
          <w:rFonts w:asciiTheme="majorHAnsi" w:eastAsia="Arial" w:hAnsiTheme="majorHAnsi" w:cs="Arial"/>
          <w:spacing w:val="-1"/>
          <w:sz w:val="22"/>
          <w:szCs w:val="22"/>
        </w:rPr>
        <w:t>l</w:t>
      </w:r>
      <w:r w:rsidRPr="00994BFB">
        <w:rPr>
          <w:rFonts w:asciiTheme="majorHAnsi" w:eastAsia="Arial" w:hAnsiTheme="majorHAnsi" w:cs="Arial"/>
          <w:sz w:val="22"/>
          <w:szCs w:val="22"/>
        </w:rPr>
        <w:t>e</w:t>
      </w:r>
      <w:r w:rsidRPr="00994BFB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994BFB">
        <w:rPr>
          <w:rFonts w:asciiTheme="majorHAnsi" w:eastAsia="Arial" w:hAnsiTheme="majorHAnsi" w:cs="Arial"/>
          <w:sz w:val="22"/>
          <w:szCs w:val="22"/>
        </w:rPr>
        <w:t>n</w:t>
      </w:r>
      <w:r w:rsidRPr="00994BFB">
        <w:rPr>
          <w:rFonts w:asciiTheme="majorHAnsi" w:eastAsia="Arial" w:hAnsiTheme="majorHAnsi" w:cs="Arial"/>
          <w:spacing w:val="1"/>
          <w:sz w:val="22"/>
          <w:szCs w:val="22"/>
        </w:rPr>
        <w:t>-</w:t>
      </w:r>
      <w:r w:rsidRPr="00994BFB">
        <w:rPr>
          <w:rFonts w:asciiTheme="majorHAnsi" w:eastAsia="Arial" w:hAnsiTheme="majorHAnsi" w:cs="Arial"/>
          <w:sz w:val="22"/>
          <w:szCs w:val="22"/>
        </w:rPr>
        <w:t>up</w:t>
      </w:r>
      <w:r w:rsidRPr="00994BFB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994BFB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994BFB">
        <w:rPr>
          <w:rFonts w:asciiTheme="majorHAnsi" w:eastAsia="Arial" w:hAnsiTheme="majorHAnsi" w:cs="Arial"/>
          <w:spacing w:val="-3"/>
          <w:sz w:val="22"/>
          <w:szCs w:val="22"/>
        </w:rPr>
        <w:t>h</w:t>
      </w:r>
      <w:r w:rsidRPr="00994BFB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994BFB">
        <w:rPr>
          <w:rFonts w:asciiTheme="majorHAnsi" w:eastAsia="Arial" w:hAnsiTheme="majorHAnsi" w:cs="Arial"/>
          <w:sz w:val="22"/>
          <w:szCs w:val="22"/>
        </w:rPr>
        <w:t>o</w:t>
      </w:r>
      <w:r w:rsidRPr="00994BFB">
        <w:rPr>
          <w:rFonts w:asciiTheme="majorHAnsi" w:eastAsia="Arial" w:hAnsiTheme="majorHAnsi" w:cs="Arial"/>
          <w:spacing w:val="-3"/>
          <w:sz w:val="22"/>
          <w:szCs w:val="22"/>
        </w:rPr>
        <w:t>u</w:t>
      </w:r>
      <w:r w:rsidRPr="00994BFB">
        <w:rPr>
          <w:rFonts w:asciiTheme="majorHAnsi" w:eastAsia="Arial" w:hAnsiTheme="majorHAnsi" w:cs="Arial"/>
          <w:spacing w:val="2"/>
          <w:sz w:val="22"/>
          <w:szCs w:val="22"/>
        </w:rPr>
        <w:t>g</w:t>
      </w:r>
      <w:r w:rsidRPr="00994BFB">
        <w:rPr>
          <w:rFonts w:asciiTheme="majorHAnsi" w:eastAsia="Arial" w:hAnsiTheme="majorHAnsi" w:cs="Arial"/>
          <w:sz w:val="22"/>
          <w:szCs w:val="22"/>
        </w:rPr>
        <w:t>h</w:t>
      </w:r>
      <w:r w:rsidRPr="00994BFB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994BFB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994BFB">
        <w:rPr>
          <w:rFonts w:asciiTheme="majorHAnsi" w:eastAsia="Arial" w:hAnsiTheme="majorHAnsi" w:cs="Arial"/>
          <w:sz w:val="22"/>
          <w:szCs w:val="22"/>
        </w:rPr>
        <w:t>he</w:t>
      </w:r>
      <w:r w:rsidRPr="00994BFB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994BFB">
        <w:rPr>
          <w:rFonts w:asciiTheme="majorHAnsi" w:eastAsia="Arial" w:hAnsiTheme="majorHAnsi" w:cs="Arial"/>
          <w:spacing w:val="-1"/>
          <w:sz w:val="22"/>
          <w:szCs w:val="22"/>
        </w:rPr>
        <w:t>R</w:t>
      </w:r>
      <w:r w:rsidRPr="00994BFB">
        <w:rPr>
          <w:rFonts w:asciiTheme="majorHAnsi" w:eastAsia="Arial" w:hAnsiTheme="majorHAnsi" w:cs="Arial"/>
          <w:sz w:val="22"/>
          <w:szCs w:val="22"/>
        </w:rPr>
        <w:t>e</w:t>
      </w:r>
      <w:r w:rsidRPr="00994BFB">
        <w:rPr>
          <w:rFonts w:asciiTheme="majorHAnsi" w:eastAsia="Arial" w:hAnsiTheme="majorHAnsi" w:cs="Arial"/>
          <w:spacing w:val="2"/>
          <w:sz w:val="22"/>
          <w:szCs w:val="22"/>
        </w:rPr>
        <w:t>g</w:t>
      </w:r>
      <w:r w:rsidRPr="00994BFB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994BFB">
        <w:rPr>
          <w:rFonts w:asciiTheme="majorHAnsi" w:eastAsia="Arial" w:hAnsiTheme="majorHAnsi" w:cs="Arial"/>
          <w:sz w:val="22"/>
          <w:szCs w:val="22"/>
        </w:rPr>
        <w:t>o</w:t>
      </w:r>
      <w:r w:rsidRPr="00994BFB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994BFB">
        <w:rPr>
          <w:rFonts w:asciiTheme="majorHAnsi" w:eastAsia="Arial" w:hAnsiTheme="majorHAnsi" w:cs="Arial"/>
          <w:sz w:val="22"/>
          <w:szCs w:val="22"/>
        </w:rPr>
        <w:t xml:space="preserve">al </w:t>
      </w:r>
      <w:r w:rsidRPr="00994BFB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994BFB">
        <w:rPr>
          <w:rFonts w:asciiTheme="majorHAnsi" w:eastAsia="Arial" w:hAnsiTheme="majorHAnsi" w:cs="Arial"/>
          <w:sz w:val="22"/>
          <w:szCs w:val="22"/>
        </w:rPr>
        <w:t>n</w:t>
      </w:r>
      <w:r w:rsidRPr="00994BFB">
        <w:rPr>
          <w:rFonts w:asciiTheme="majorHAnsi" w:eastAsia="Arial" w:hAnsiTheme="majorHAnsi" w:cs="Arial"/>
          <w:spacing w:val="-3"/>
          <w:sz w:val="22"/>
          <w:szCs w:val="22"/>
        </w:rPr>
        <w:t>v</w:t>
      </w:r>
      <w:r w:rsidRPr="00994BFB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994BFB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994BFB">
        <w:rPr>
          <w:rFonts w:asciiTheme="majorHAnsi" w:eastAsia="Arial" w:hAnsiTheme="majorHAnsi" w:cs="Arial"/>
          <w:sz w:val="22"/>
          <w:szCs w:val="22"/>
        </w:rPr>
        <w:t>o</w:t>
      </w:r>
      <w:r w:rsidRPr="00994BFB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994BFB">
        <w:rPr>
          <w:rFonts w:asciiTheme="majorHAnsi" w:eastAsia="Arial" w:hAnsiTheme="majorHAnsi" w:cs="Arial"/>
          <w:spacing w:val="1"/>
          <w:sz w:val="22"/>
          <w:szCs w:val="22"/>
        </w:rPr>
        <w:t>m</w:t>
      </w:r>
      <w:r w:rsidRPr="00994BFB">
        <w:rPr>
          <w:rFonts w:asciiTheme="majorHAnsi" w:eastAsia="Arial" w:hAnsiTheme="majorHAnsi" w:cs="Arial"/>
          <w:sz w:val="22"/>
          <w:szCs w:val="22"/>
        </w:rPr>
        <w:t>e</w:t>
      </w:r>
      <w:r w:rsidRPr="00994BFB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994BFB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994BFB">
        <w:rPr>
          <w:rFonts w:asciiTheme="majorHAnsi" w:eastAsia="Arial" w:hAnsiTheme="majorHAnsi" w:cs="Arial"/>
          <w:sz w:val="22"/>
          <w:szCs w:val="22"/>
        </w:rPr>
        <w:t xml:space="preserve">al </w:t>
      </w:r>
      <w:r w:rsidRPr="00994BFB">
        <w:rPr>
          <w:rFonts w:asciiTheme="majorHAnsi" w:eastAsia="Arial" w:hAnsiTheme="majorHAnsi" w:cs="Arial"/>
          <w:spacing w:val="-1"/>
          <w:sz w:val="22"/>
          <w:szCs w:val="22"/>
        </w:rPr>
        <w:t>C</w:t>
      </w:r>
      <w:r w:rsidRPr="00994BFB">
        <w:rPr>
          <w:rFonts w:asciiTheme="majorHAnsi" w:eastAsia="Arial" w:hAnsiTheme="majorHAnsi" w:cs="Arial"/>
          <w:sz w:val="22"/>
          <w:szCs w:val="22"/>
        </w:rPr>
        <w:t>o</w:t>
      </w:r>
      <w:r w:rsidRPr="00994BFB">
        <w:rPr>
          <w:rFonts w:asciiTheme="majorHAnsi" w:eastAsia="Arial" w:hAnsiTheme="majorHAnsi" w:cs="Arial"/>
          <w:spacing w:val="-1"/>
          <w:sz w:val="22"/>
          <w:szCs w:val="22"/>
        </w:rPr>
        <w:t>u</w:t>
      </w:r>
      <w:r w:rsidRPr="00994BFB">
        <w:rPr>
          <w:rFonts w:asciiTheme="majorHAnsi" w:eastAsia="Arial" w:hAnsiTheme="majorHAnsi" w:cs="Arial"/>
          <w:sz w:val="22"/>
          <w:szCs w:val="22"/>
        </w:rPr>
        <w:t>nc</w:t>
      </w:r>
      <w:r w:rsidRPr="00994BFB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994BFB">
        <w:rPr>
          <w:rFonts w:asciiTheme="majorHAnsi" w:eastAsia="Arial" w:hAnsiTheme="majorHAnsi" w:cs="Arial"/>
          <w:sz w:val="22"/>
          <w:szCs w:val="22"/>
        </w:rPr>
        <w:t>l</w:t>
      </w:r>
    </w:p>
    <w:p w14:paraId="797A6378" w14:textId="77777777" w:rsidR="008C1A64" w:rsidRPr="00994BFB" w:rsidRDefault="008C1A64">
      <w:pPr>
        <w:spacing w:before="11" w:line="240" w:lineRule="exact"/>
        <w:rPr>
          <w:rFonts w:asciiTheme="majorHAnsi" w:hAnsiTheme="majorHAnsi"/>
          <w:sz w:val="24"/>
          <w:szCs w:val="24"/>
        </w:rPr>
      </w:pPr>
    </w:p>
    <w:p w14:paraId="6746E9CD" w14:textId="77777777" w:rsidR="008C1A64" w:rsidRPr="00994BFB" w:rsidRDefault="00994BFB">
      <w:pPr>
        <w:ind w:left="100"/>
        <w:rPr>
          <w:rFonts w:asciiTheme="majorHAnsi" w:eastAsia="Arial" w:hAnsiTheme="majorHAnsi" w:cs="Arial"/>
          <w:sz w:val="22"/>
          <w:szCs w:val="22"/>
        </w:rPr>
      </w:pPr>
      <w:r w:rsidRPr="00994BFB">
        <w:rPr>
          <w:rFonts w:asciiTheme="majorHAnsi" w:eastAsia="Arial" w:hAnsiTheme="majorHAnsi" w:cs="Arial"/>
          <w:b/>
          <w:spacing w:val="-1"/>
          <w:sz w:val="22"/>
          <w:szCs w:val="22"/>
        </w:rPr>
        <w:t>E</w:t>
      </w:r>
      <w:r w:rsidRPr="00994BFB">
        <w:rPr>
          <w:rFonts w:asciiTheme="majorHAnsi" w:eastAsia="Arial" w:hAnsiTheme="majorHAnsi" w:cs="Arial"/>
          <w:b/>
          <w:sz w:val="22"/>
          <w:szCs w:val="22"/>
        </w:rPr>
        <w:t>d</w:t>
      </w:r>
      <w:r w:rsidRPr="00994BFB">
        <w:rPr>
          <w:rFonts w:asciiTheme="majorHAnsi" w:eastAsia="Arial" w:hAnsiTheme="majorHAnsi" w:cs="Arial"/>
          <w:b/>
          <w:spacing w:val="-1"/>
          <w:sz w:val="22"/>
          <w:szCs w:val="22"/>
        </w:rPr>
        <w:t>u</w:t>
      </w:r>
      <w:r w:rsidRPr="00994BFB">
        <w:rPr>
          <w:rFonts w:asciiTheme="majorHAnsi" w:eastAsia="Arial" w:hAnsiTheme="majorHAnsi" w:cs="Arial"/>
          <w:b/>
          <w:sz w:val="22"/>
          <w:szCs w:val="22"/>
        </w:rPr>
        <w:t>c</w:t>
      </w:r>
      <w:r w:rsidRPr="00994BFB">
        <w:rPr>
          <w:rFonts w:asciiTheme="majorHAnsi" w:eastAsia="Arial" w:hAnsiTheme="majorHAnsi" w:cs="Arial"/>
          <w:b/>
          <w:spacing w:val="-1"/>
          <w:sz w:val="22"/>
          <w:szCs w:val="22"/>
        </w:rPr>
        <w:t>a</w:t>
      </w:r>
      <w:r w:rsidRPr="00994BFB">
        <w:rPr>
          <w:rFonts w:asciiTheme="majorHAnsi" w:eastAsia="Arial" w:hAnsiTheme="majorHAnsi" w:cs="Arial"/>
          <w:b/>
          <w:spacing w:val="1"/>
          <w:sz w:val="22"/>
          <w:szCs w:val="22"/>
        </w:rPr>
        <w:t>ti</w:t>
      </w:r>
      <w:r w:rsidRPr="00994BFB">
        <w:rPr>
          <w:rFonts w:asciiTheme="majorHAnsi" w:eastAsia="Arial" w:hAnsiTheme="majorHAnsi" w:cs="Arial"/>
          <w:b/>
          <w:sz w:val="22"/>
          <w:szCs w:val="22"/>
        </w:rPr>
        <w:t>on</w:t>
      </w:r>
    </w:p>
    <w:p w14:paraId="26845D61" w14:textId="77777777" w:rsidR="008C1A64" w:rsidRPr="00994BFB" w:rsidRDefault="00994BFB">
      <w:pPr>
        <w:spacing w:before="32"/>
        <w:ind w:left="100"/>
        <w:rPr>
          <w:rFonts w:asciiTheme="majorHAnsi" w:eastAsia="Arial" w:hAnsiTheme="majorHAnsi" w:cs="Arial"/>
          <w:sz w:val="22"/>
          <w:szCs w:val="22"/>
        </w:rPr>
      </w:pPr>
      <w:r w:rsidRPr="00994BFB">
        <w:rPr>
          <w:rFonts w:asciiTheme="majorHAnsi" w:hAnsiTheme="majorHAnsi"/>
        </w:rPr>
        <w:pict w14:anchorId="2FA3E4F2">
          <v:group id="_x0000_s1030" style="position:absolute;left:0;text-align:left;margin-left:70.6pt;margin-top:1.5pt;width:470.95pt;height:0;z-index:-251657216;mso-position-horizontal-relative:page" coordorigin="1412,30" coordsize="9419,0">
            <v:shape id="_x0000_s1031" style="position:absolute;left:1412;top:30;width:9419;height:0" coordorigin="1412,30" coordsize="9419,0" path="m1412,30r9419,e" filled="f" strokeweight=".20464mm">
              <v:path arrowok="t"/>
            </v:shape>
            <w10:wrap anchorx="page"/>
          </v:group>
        </w:pict>
      </w:r>
      <w:r w:rsidRPr="00994BFB">
        <w:rPr>
          <w:rFonts w:asciiTheme="majorHAnsi" w:eastAsia="Arial" w:hAnsiTheme="majorHAnsi" w:cs="Arial"/>
          <w:spacing w:val="-1"/>
          <w:sz w:val="22"/>
          <w:szCs w:val="22"/>
        </w:rPr>
        <w:t>H</w:t>
      </w:r>
      <w:r w:rsidRPr="00994BFB">
        <w:rPr>
          <w:rFonts w:asciiTheme="majorHAnsi" w:eastAsia="Arial" w:hAnsiTheme="majorHAnsi" w:cs="Arial"/>
          <w:sz w:val="22"/>
          <w:szCs w:val="22"/>
        </w:rPr>
        <w:t>o</w:t>
      </w:r>
      <w:r w:rsidRPr="00994BFB">
        <w:rPr>
          <w:rFonts w:asciiTheme="majorHAnsi" w:eastAsia="Arial" w:hAnsiTheme="majorHAnsi" w:cs="Arial"/>
          <w:spacing w:val="-1"/>
          <w:sz w:val="22"/>
          <w:szCs w:val="22"/>
        </w:rPr>
        <w:t>l</w:t>
      </w:r>
      <w:r w:rsidRPr="00994BFB">
        <w:rPr>
          <w:rFonts w:asciiTheme="majorHAnsi" w:eastAsia="Arial" w:hAnsiTheme="majorHAnsi" w:cs="Arial"/>
          <w:spacing w:val="-2"/>
          <w:sz w:val="22"/>
          <w:szCs w:val="22"/>
        </w:rPr>
        <w:t>y</w:t>
      </w:r>
      <w:r w:rsidRPr="00994BFB">
        <w:rPr>
          <w:rFonts w:asciiTheme="majorHAnsi" w:eastAsia="Arial" w:hAnsiTheme="majorHAnsi" w:cs="Arial"/>
          <w:sz w:val="22"/>
          <w:szCs w:val="22"/>
        </w:rPr>
        <w:t>o</w:t>
      </w:r>
      <w:r w:rsidRPr="00994BFB">
        <w:rPr>
          <w:rFonts w:asciiTheme="majorHAnsi" w:eastAsia="Arial" w:hAnsiTheme="majorHAnsi" w:cs="Arial"/>
          <w:spacing w:val="2"/>
          <w:sz w:val="22"/>
          <w:szCs w:val="22"/>
        </w:rPr>
        <w:t>k</w:t>
      </w:r>
      <w:r w:rsidRPr="00994BFB">
        <w:rPr>
          <w:rFonts w:asciiTheme="majorHAnsi" w:eastAsia="Arial" w:hAnsiTheme="majorHAnsi" w:cs="Arial"/>
          <w:sz w:val="22"/>
          <w:szCs w:val="22"/>
        </w:rPr>
        <w:t>e H</w:t>
      </w:r>
      <w:r w:rsidRPr="00994BFB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994BFB">
        <w:rPr>
          <w:rFonts w:asciiTheme="majorHAnsi" w:eastAsia="Arial" w:hAnsiTheme="majorHAnsi" w:cs="Arial"/>
          <w:spacing w:val="2"/>
          <w:sz w:val="22"/>
          <w:szCs w:val="22"/>
        </w:rPr>
        <w:t>g</w:t>
      </w:r>
      <w:r w:rsidRPr="00994BFB">
        <w:rPr>
          <w:rFonts w:asciiTheme="majorHAnsi" w:eastAsia="Arial" w:hAnsiTheme="majorHAnsi" w:cs="Arial"/>
          <w:sz w:val="22"/>
          <w:szCs w:val="22"/>
        </w:rPr>
        <w:t>h Sch</w:t>
      </w:r>
      <w:r w:rsidRPr="00994BFB">
        <w:rPr>
          <w:rFonts w:asciiTheme="majorHAnsi" w:eastAsia="Arial" w:hAnsiTheme="majorHAnsi" w:cs="Arial"/>
          <w:spacing w:val="-1"/>
          <w:sz w:val="22"/>
          <w:szCs w:val="22"/>
        </w:rPr>
        <w:t>o</w:t>
      </w:r>
      <w:r w:rsidRPr="00994BFB">
        <w:rPr>
          <w:rFonts w:asciiTheme="majorHAnsi" w:eastAsia="Arial" w:hAnsiTheme="majorHAnsi" w:cs="Arial"/>
          <w:sz w:val="22"/>
          <w:szCs w:val="22"/>
        </w:rPr>
        <w:t>ol</w:t>
      </w:r>
      <w:r w:rsidRPr="00994BFB">
        <w:rPr>
          <w:rFonts w:asciiTheme="majorHAnsi" w:eastAsia="Arial" w:hAnsiTheme="majorHAnsi" w:cs="Arial"/>
          <w:sz w:val="22"/>
          <w:szCs w:val="22"/>
        </w:rPr>
        <w:t xml:space="preserve">                                                                                                  </w:t>
      </w:r>
      <w:r w:rsidRPr="00994BFB">
        <w:rPr>
          <w:rFonts w:asciiTheme="majorHAnsi" w:eastAsia="Arial" w:hAnsiTheme="majorHAnsi" w:cs="Arial"/>
          <w:spacing w:val="20"/>
          <w:sz w:val="22"/>
          <w:szCs w:val="22"/>
        </w:rPr>
        <w:t xml:space="preserve"> </w:t>
      </w:r>
      <w:r w:rsidRPr="00994BFB">
        <w:rPr>
          <w:rFonts w:asciiTheme="majorHAnsi" w:eastAsia="Arial" w:hAnsiTheme="majorHAnsi" w:cs="Arial"/>
          <w:spacing w:val="-1"/>
          <w:sz w:val="22"/>
          <w:szCs w:val="22"/>
        </w:rPr>
        <w:t>H</w:t>
      </w:r>
      <w:r w:rsidRPr="00994BFB">
        <w:rPr>
          <w:rFonts w:asciiTheme="majorHAnsi" w:eastAsia="Arial" w:hAnsiTheme="majorHAnsi" w:cs="Arial"/>
          <w:sz w:val="22"/>
          <w:szCs w:val="22"/>
        </w:rPr>
        <w:t>o</w:t>
      </w:r>
      <w:r w:rsidRPr="00994BFB">
        <w:rPr>
          <w:rFonts w:asciiTheme="majorHAnsi" w:eastAsia="Arial" w:hAnsiTheme="majorHAnsi" w:cs="Arial"/>
          <w:spacing w:val="-1"/>
          <w:sz w:val="22"/>
          <w:szCs w:val="22"/>
        </w:rPr>
        <w:t>l</w:t>
      </w:r>
      <w:r w:rsidRPr="00994BFB">
        <w:rPr>
          <w:rFonts w:asciiTheme="majorHAnsi" w:eastAsia="Arial" w:hAnsiTheme="majorHAnsi" w:cs="Arial"/>
          <w:spacing w:val="-2"/>
          <w:sz w:val="22"/>
          <w:szCs w:val="22"/>
        </w:rPr>
        <w:t>y</w:t>
      </w:r>
      <w:r w:rsidRPr="00994BFB">
        <w:rPr>
          <w:rFonts w:asciiTheme="majorHAnsi" w:eastAsia="Arial" w:hAnsiTheme="majorHAnsi" w:cs="Arial"/>
          <w:sz w:val="22"/>
          <w:szCs w:val="22"/>
        </w:rPr>
        <w:t>o</w:t>
      </w:r>
      <w:r w:rsidRPr="00994BFB">
        <w:rPr>
          <w:rFonts w:asciiTheme="majorHAnsi" w:eastAsia="Arial" w:hAnsiTheme="majorHAnsi" w:cs="Arial"/>
          <w:spacing w:val="2"/>
          <w:sz w:val="22"/>
          <w:szCs w:val="22"/>
        </w:rPr>
        <w:t>k</w:t>
      </w:r>
      <w:r w:rsidRPr="00994BFB">
        <w:rPr>
          <w:rFonts w:asciiTheme="majorHAnsi" w:eastAsia="Arial" w:hAnsiTheme="majorHAnsi" w:cs="Arial"/>
          <w:sz w:val="22"/>
          <w:szCs w:val="22"/>
        </w:rPr>
        <w:t>e,</w:t>
      </w:r>
      <w:r w:rsidRPr="00994BFB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994BFB">
        <w:rPr>
          <w:rFonts w:asciiTheme="majorHAnsi" w:eastAsia="Arial" w:hAnsiTheme="majorHAnsi" w:cs="Arial"/>
          <w:spacing w:val="-4"/>
          <w:sz w:val="22"/>
          <w:szCs w:val="22"/>
        </w:rPr>
        <w:t>M</w:t>
      </w:r>
      <w:r w:rsidRPr="00994BFB">
        <w:rPr>
          <w:rFonts w:asciiTheme="majorHAnsi" w:eastAsia="Arial" w:hAnsiTheme="majorHAnsi" w:cs="Arial"/>
          <w:sz w:val="22"/>
          <w:szCs w:val="22"/>
        </w:rPr>
        <w:t>A</w:t>
      </w:r>
    </w:p>
    <w:p w14:paraId="3EFF080A" w14:textId="77777777" w:rsidR="008C1A64" w:rsidRPr="00994BFB" w:rsidRDefault="00994BFB">
      <w:pPr>
        <w:spacing w:line="240" w:lineRule="exact"/>
        <w:ind w:left="100"/>
        <w:rPr>
          <w:rFonts w:asciiTheme="majorHAnsi" w:eastAsia="Arial" w:hAnsiTheme="majorHAnsi" w:cs="Arial"/>
          <w:sz w:val="22"/>
          <w:szCs w:val="22"/>
        </w:rPr>
      </w:pPr>
      <w:r w:rsidRPr="00994BFB">
        <w:rPr>
          <w:rFonts w:asciiTheme="majorHAnsi" w:eastAsia="Arial" w:hAnsiTheme="majorHAnsi" w:cs="Arial"/>
          <w:b/>
          <w:spacing w:val="-1"/>
          <w:sz w:val="22"/>
          <w:szCs w:val="22"/>
        </w:rPr>
        <w:t>H</w:t>
      </w:r>
      <w:r w:rsidRPr="00994BFB">
        <w:rPr>
          <w:rFonts w:asciiTheme="majorHAnsi" w:eastAsia="Arial" w:hAnsiTheme="majorHAnsi" w:cs="Arial"/>
          <w:b/>
          <w:spacing w:val="1"/>
          <w:sz w:val="22"/>
          <w:szCs w:val="22"/>
        </w:rPr>
        <w:t>i</w:t>
      </w:r>
      <w:r w:rsidRPr="00994BFB">
        <w:rPr>
          <w:rFonts w:asciiTheme="majorHAnsi" w:eastAsia="Arial" w:hAnsiTheme="majorHAnsi" w:cs="Arial"/>
          <w:b/>
          <w:sz w:val="22"/>
          <w:szCs w:val="22"/>
        </w:rPr>
        <w:t xml:space="preserve">gh </w:t>
      </w:r>
      <w:r w:rsidRPr="00994BFB">
        <w:rPr>
          <w:rFonts w:asciiTheme="majorHAnsi" w:eastAsia="Arial" w:hAnsiTheme="majorHAnsi" w:cs="Arial"/>
          <w:b/>
          <w:spacing w:val="-1"/>
          <w:sz w:val="22"/>
          <w:szCs w:val="22"/>
        </w:rPr>
        <w:t>S</w:t>
      </w:r>
      <w:r w:rsidRPr="00994BFB">
        <w:rPr>
          <w:rFonts w:asciiTheme="majorHAnsi" w:eastAsia="Arial" w:hAnsiTheme="majorHAnsi" w:cs="Arial"/>
          <w:b/>
          <w:sz w:val="22"/>
          <w:szCs w:val="22"/>
        </w:rPr>
        <w:t>c</w:t>
      </w:r>
      <w:r w:rsidRPr="00994BFB">
        <w:rPr>
          <w:rFonts w:asciiTheme="majorHAnsi" w:eastAsia="Arial" w:hAnsiTheme="majorHAnsi" w:cs="Arial"/>
          <w:b/>
          <w:spacing w:val="-1"/>
          <w:sz w:val="22"/>
          <w:szCs w:val="22"/>
        </w:rPr>
        <w:t>h</w:t>
      </w:r>
      <w:r w:rsidRPr="00994BFB">
        <w:rPr>
          <w:rFonts w:asciiTheme="majorHAnsi" w:eastAsia="Arial" w:hAnsiTheme="majorHAnsi" w:cs="Arial"/>
          <w:b/>
          <w:sz w:val="22"/>
          <w:szCs w:val="22"/>
        </w:rPr>
        <w:t>o</w:t>
      </w:r>
      <w:r w:rsidRPr="00994BFB">
        <w:rPr>
          <w:rFonts w:asciiTheme="majorHAnsi" w:eastAsia="Arial" w:hAnsiTheme="majorHAnsi" w:cs="Arial"/>
          <w:b/>
          <w:spacing w:val="-1"/>
          <w:sz w:val="22"/>
          <w:szCs w:val="22"/>
        </w:rPr>
        <w:t>o</w:t>
      </w:r>
      <w:r w:rsidRPr="00994BFB">
        <w:rPr>
          <w:rFonts w:asciiTheme="majorHAnsi" w:eastAsia="Arial" w:hAnsiTheme="majorHAnsi" w:cs="Arial"/>
          <w:b/>
          <w:sz w:val="22"/>
          <w:szCs w:val="22"/>
        </w:rPr>
        <w:t xml:space="preserve">l </w:t>
      </w:r>
      <w:r w:rsidRPr="00994BFB">
        <w:rPr>
          <w:rFonts w:asciiTheme="majorHAnsi" w:eastAsia="Arial" w:hAnsiTheme="majorHAnsi" w:cs="Arial"/>
          <w:b/>
          <w:spacing w:val="-1"/>
          <w:sz w:val="22"/>
          <w:szCs w:val="22"/>
        </w:rPr>
        <w:t>D</w:t>
      </w:r>
      <w:r w:rsidRPr="00994BFB">
        <w:rPr>
          <w:rFonts w:asciiTheme="majorHAnsi" w:eastAsia="Arial" w:hAnsiTheme="majorHAnsi" w:cs="Arial"/>
          <w:b/>
          <w:spacing w:val="1"/>
          <w:sz w:val="22"/>
          <w:szCs w:val="22"/>
        </w:rPr>
        <w:t>i</w:t>
      </w:r>
      <w:r w:rsidRPr="00994BFB">
        <w:rPr>
          <w:rFonts w:asciiTheme="majorHAnsi" w:eastAsia="Arial" w:hAnsiTheme="majorHAnsi" w:cs="Arial"/>
          <w:b/>
          <w:spacing w:val="-3"/>
          <w:sz w:val="22"/>
          <w:szCs w:val="22"/>
        </w:rPr>
        <w:t>p</w:t>
      </w:r>
      <w:r w:rsidRPr="00994BFB">
        <w:rPr>
          <w:rFonts w:asciiTheme="majorHAnsi" w:eastAsia="Arial" w:hAnsiTheme="majorHAnsi" w:cs="Arial"/>
          <w:b/>
          <w:spacing w:val="1"/>
          <w:sz w:val="22"/>
          <w:szCs w:val="22"/>
        </w:rPr>
        <w:t>l</w:t>
      </w:r>
      <w:r w:rsidRPr="00994BFB">
        <w:rPr>
          <w:rFonts w:asciiTheme="majorHAnsi" w:eastAsia="Arial" w:hAnsiTheme="majorHAnsi" w:cs="Arial"/>
          <w:b/>
          <w:sz w:val="22"/>
          <w:szCs w:val="22"/>
        </w:rPr>
        <w:t>oma</w:t>
      </w:r>
      <w:r w:rsidRPr="00994BFB">
        <w:rPr>
          <w:rFonts w:asciiTheme="majorHAnsi" w:eastAsia="Arial" w:hAnsiTheme="majorHAnsi" w:cs="Arial"/>
          <w:b/>
          <w:sz w:val="22"/>
          <w:szCs w:val="22"/>
        </w:rPr>
        <w:t xml:space="preserve">                                                                                                             </w:t>
      </w:r>
      <w:r w:rsidRPr="00994BFB">
        <w:rPr>
          <w:rFonts w:asciiTheme="majorHAnsi" w:eastAsia="Arial" w:hAnsiTheme="majorHAnsi" w:cs="Arial"/>
          <w:sz w:val="22"/>
          <w:szCs w:val="22"/>
        </w:rPr>
        <w:t>2013</w:t>
      </w:r>
    </w:p>
    <w:p w14:paraId="58E42B24" w14:textId="77777777" w:rsidR="008C1A64" w:rsidRPr="00994BFB" w:rsidRDefault="008C1A64">
      <w:pPr>
        <w:spacing w:before="13" w:line="240" w:lineRule="exact"/>
        <w:rPr>
          <w:rFonts w:asciiTheme="majorHAnsi" w:hAnsiTheme="majorHAnsi"/>
          <w:sz w:val="24"/>
          <w:szCs w:val="24"/>
        </w:rPr>
      </w:pPr>
    </w:p>
    <w:p w14:paraId="4457F72B" w14:textId="77777777" w:rsidR="008C1A64" w:rsidRPr="00994BFB" w:rsidRDefault="00994BFB">
      <w:pPr>
        <w:spacing w:line="247" w:lineRule="auto"/>
        <w:ind w:left="100" w:right="8406"/>
        <w:rPr>
          <w:rFonts w:asciiTheme="majorHAnsi" w:eastAsia="Arial" w:hAnsiTheme="majorHAnsi" w:cs="Arial"/>
          <w:sz w:val="22"/>
          <w:szCs w:val="22"/>
        </w:rPr>
      </w:pPr>
      <w:r w:rsidRPr="00994BFB">
        <w:rPr>
          <w:rFonts w:asciiTheme="majorHAnsi" w:hAnsiTheme="majorHAnsi"/>
        </w:rPr>
        <w:pict w14:anchorId="3D92E624">
          <v:group id="_x0000_s1028" style="position:absolute;left:0;text-align:left;margin-left:70.6pt;margin-top:14.15pt;width:470.95pt;height:0;z-index:-251656192;mso-position-horizontal-relative:page" coordorigin="1412,283" coordsize="9419,0">
            <v:shape id="_x0000_s1029" style="position:absolute;left:1412;top:283;width:9419;height:0" coordorigin="1412,283" coordsize="9419,0" path="m1412,283r9419,e" filled="f" strokeweight=".20464mm">
              <v:path arrowok="t"/>
            </v:shape>
            <w10:wrap anchorx="page"/>
          </v:group>
        </w:pict>
      </w:r>
      <w:r w:rsidRPr="00994BFB">
        <w:rPr>
          <w:rFonts w:asciiTheme="majorHAnsi" w:eastAsia="Arial" w:hAnsiTheme="majorHAnsi" w:cs="Arial"/>
          <w:b/>
          <w:spacing w:val="1"/>
          <w:sz w:val="22"/>
          <w:szCs w:val="22"/>
        </w:rPr>
        <w:t>I</w:t>
      </w:r>
      <w:r w:rsidRPr="00994BFB">
        <w:rPr>
          <w:rFonts w:asciiTheme="majorHAnsi" w:eastAsia="Arial" w:hAnsiTheme="majorHAnsi" w:cs="Arial"/>
          <w:b/>
          <w:sz w:val="22"/>
          <w:szCs w:val="22"/>
        </w:rPr>
        <w:t>ntere</w:t>
      </w:r>
      <w:r w:rsidRPr="00994BFB">
        <w:rPr>
          <w:rFonts w:asciiTheme="majorHAnsi" w:eastAsia="Arial" w:hAnsiTheme="majorHAnsi" w:cs="Arial"/>
          <w:b/>
          <w:spacing w:val="-3"/>
          <w:sz w:val="22"/>
          <w:szCs w:val="22"/>
        </w:rPr>
        <w:t>s</w:t>
      </w:r>
      <w:r w:rsidRPr="00994BFB">
        <w:rPr>
          <w:rFonts w:asciiTheme="majorHAnsi" w:eastAsia="Arial" w:hAnsiTheme="majorHAnsi" w:cs="Arial"/>
          <w:b/>
          <w:sz w:val="22"/>
          <w:szCs w:val="22"/>
        </w:rPr>
        <w:t xml:space="preserve">t </w:t>
      </w:r>
      <w:r w:rsidRPr="00994BFB">
        <w:rPr>
          <w:rFonts w:asciiTheme="majorHAnsi" w:eastAsia="Arial" w:hAnsiTheme="majorHAnsi" w:cs="Arial"/>
          <w:spacing w:val="-1"/>
          <w:sz w:val="22"/>
          <w:szCs w:val="22"/>
        </w:rPr>
        <w:t>B</w:t>
      </w:r>
      <w:r w:rsidRPr="00994BFB">
        <w:rPr>
          <w:rFonts w:asciiTheme="majorHAnsi" w:eastAsia="Arial" w:hAnsiTheme="majorHAnsi" w:cs="Arial"/>
          <w:sz w:val="22"/>
          <w:szCs w:val="22"/>
        </w:rPr>
        <w:t>as</w:t>
      </w:r>
      <w:r w:rsidRPr="00994BFB">
        <w:rPr>
          <w:rFonts w:asciiTheme="majorHAnsi" w:eastAsia="Arial" w:hAnsiTheme="majorHAnsi" w:cs="Arial"/>
          <w:spacing w:val="2"/>
          <w:sz w:val="22"/>
          <w:szCs w:val="22"/>
        </w:rPr>
        <w:t>k</w:t>
      </w:r>
      <w:r w:rsidRPr="00994BFB">
        <w:rPr>
          <w:rFonts w:asciiTheme="majorHAnsi" w:eastAsia="Arial" w:hAnsiTheme="majorHAnsi" w:cs="Arial"/>
          <w:spacing w:val="-3"/>
          <w:sz w:val="22"/>
          <w:szCs w:val="22"/>
        </w:rPr>
        <w:t>e</w:t>
      </w:r>
      <w:r w:rsidRPr="00994BFB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994BFB">
        <w:rPr>
          <w:rFonts w:asciiTheme="majorHAnsi" w:eastAsia="Arial" w:hAnsiTheme="majorHAnsi" w:cs="Arial"/>
          <w:sz w:val="22"/>
          <w:szCs w:val="22"/>
        </w:rPr>
        <w:t>b</w:t>
      </w:r>
      <w:r w:rsidRPr="00994BFB">
        <w:rPr>
          <w:rFonts w:asciiTheme="majorHAnsi" w:eastAsia="Arial" w:hAnsiTheme="majorHAnsi" w:cs="Arial"/>
          <w:spacing w:val="-1"/>
          <w:sz w:val="22"/>
          <w:szCs w:val="22"/>
        </w:rPr>
        <w:t>al</w:t>
      </w:r>
      <w:r w:rsidRPr="00994BFB">
        <w:rPr>
          <w:rFonts w:asciiTheme="majorHAnsi" w:eastAsia="Arial" w:hAnsiTheme="majorHAnsi" w:cs="Arial"/>
          <w:sz w:val="22"/>
          <w:szCs w:val="22"/>
        </w:rPr>
        <w:t xml:space="preserve">l </w:t>
      </w:r>
      <w:r w:rsidRPr="00994BFB">
        <w:rPr>
          <w:rFonts w:asciiTheme="majorHAnsi" w:eastAsia="Arial" w:hAnsiTheme="majorHAnsi" w:cs="Arial"/>
          <w:spacing w:val="-1"/>
          <w:sz w:val="22"/>
          <w:szCs w:val="22"/>
        </w:rPr>
        <w:t>Hi</w:t>
      </w:r>
      <w:r w:rsidRPr="00994BFB">
        <w:rPr>
          <w:rFonts w:asciiTheme="majorHAnsi" w:eastAsia="Arial" w:hAnsiTheme="majorHAnsi" w:cs="Arial"/>
          <w:spacing w:val="2"/>
          <w:sz w:val="22"/>
          <w:szCs w:val="22"/>
        </w:rPr>
        <w:t>k</w:t>
      </w:r>
      <w:r w:rsidRPr="00994BFB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994BFB">
        <w:rPr>
          <w:rFonts w:asciiTheme="majorHAnsi" w:eastAsia="Arial" w:hAnsiTheme="majorHAnsi" w:cs="Arial"/>
          <w:sz w:val="22"/>
          <w:szCs w:val="22"/>
        </w:rPr>
        <w:t xml:space="preserve">ng </w:t>
      </w:r>
      <w:r w:rsidRPr="00994BFB">
        <w:rPr>
          <w:rFonts w:asciiTheme="majorHAnsi" w:eastAsia="Arial" w:hAnsiTheme="majorHAnsi" w:cs="Arial"/>
          <w:spacing w:val="-1"/>
          <w:sz w:val="22"/>
          <w:szCs w:val="22"/>
        </w:rPr>
        <w:t>R</w:t>
      </w:r>
      <w:r w:rsidRPr="00994BFB">
        <w:rPr>
          <w:rFonts w:asciiTheme="majorHAnsi" w:eastAsia="Arial" w:hAnsiTheme="majorHAnsi" w:cs="Arial"/>
          <w:sz w:val="22"/>
          <w:szCs w:val="22"/>
        </w:rPr>
        <w:t>e</w:t>
      </w:r>
      <w:r w:rsidRPr="00994BFB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994BFB">
        <w:rPr>
          <w:rFonts w:asciiTheme="majorHAnsi" w:eastAsia="Arial" w:hAnsiTheme="majorHAnsi" w:cs="Arial"/>
          <w:sz w:val="22"/>
          <w:szCs w:val="22"/>
        </w:rPr>
        <w:t>d</w:t>
      </w:r>
      <w:r w:rsidRPr="00994BFB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994BFB">
        <w:rPr>
          <w:rFonts w:asciiTheme="majorHAnsi" w:eastAsia="Arial" w:hAnsiTheme="majorHAnsi" w:cs="Arial"/>
          <w:sz w:val="22"/>
          <w:szCs w:val="22"/>
        </w:rPr>
        <w:t xml:space="preserve">ng </w:t>
      </w:r>
      <w:r w:rsidRPr="00994BFB">
        <w:rPr>
          <w:rFonts w:asciiTheme="majorHAnsi" w:eastAsia="Arial" w:hAnsiTheme="majorHAnsi" w:cs="Arial"/>
          <w:spacing w:val="-1"/>
          <w:sz w:val="22"/>
          <w:szCs w:val="22"/>
        </w:rPr>
        <w:t>S</w:t>
      </w:r>
      <w:r w:rsidRPr="00994BFB">
        <w:rPr>
          <w:rFonts w:asciiTheme="majorHAnsi" w:eastAsia="Arial" w:hAnsiTheme="majorHAnsi" w:cs="Arial"/>
          <w:sz w:val="22"/>
          <w:szCs w:val="22"/>
        </w:rPr>
        <w:t>c</w:t>
      </w:r>
      <w:r w:rsidRPr="00994BFB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994BFB">
        <w:rPr>
          <w:rFonts w:asciiTheme="majorHAnsi" w:eastAsia="Arial" w:hAnsiTheme="majorHAnsi" w:cs="Arial"/>
          <w:sz w:val="22"/>
          <w:szCs w:val="22"/>
        </w:rPr>
        <w:t>e</w:t>
      </w:r>
      <w:r w:rsidRPr="00994BFB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994BFB">
        <w:rPr>
          <w:rFonts w:asciiTheme="majorHAnsi" w:eastAsia="Arial" w:hAnsiTheme="majorHAnsi" w:cs="Arial"/>
          <w:sz w:val="22"/>
          <w:szCs w:val="22"/>
        </w:rPr>
        <w:t>ce</w:t>
      </w:r>
    </w:p>
    <w:p w14:paraId="7DB20675" w14:textId="77777777" w:rsidR="008C1A64" w:rsidRPr="00994BFB" w:rsidRDefault="008C1A64">
      <w:pPr>
        <w:spacing w:before="3" w:line="240" w:lineRule="exact"/>
        <w:rPr>
          <w:rFonts w:asciiTheme="majorHAnsi" w:hAnsiTheme="majorHAnsi"/>
          <w:sz w:val="24"/>
          <w:szCs w:val="24"/>
        </w:rPr>
      </w:pPr>
    </w:p>
    <w:p w14:paraId="31AEAE8A" w14:textId="77777777" w:rsidR="008C1A64" w:rsidRPr="00994BFB" w:rsidRDefault="00994BFB">
      <w:pPr>
        <w:ind w:left="100"/>
        <w:rPr>
          <w:rFonts w:asciiTheme="majorHAnsi" w:eastAsia="Arial" w:hAnsiTheme="majorHAnsi" w:cs="Arial"/>
          <w:sz w:val="22"/>
          <w:szCs w:val="22"/>
        </w:rPr>
      </w:pPr>
      <w:r w:rsidRPr="00994BFB">
        <w:rPr>
          <w:rFonts w:asciiTheme="majorHAnsi" w:eastAsia="Arial" w:hAnsiTheme="majorHAnsi" w:cs="Arial"/>
          <w:b/>
          <w:spacing w:val="-1"/>
          <w:sz w:val="22"/>
          <w:szCs w:val="22"/>
        </w:rPr>
        <w:t>R</w:t>
      </w:r>
      <w:r w:rsidRPr="00994BFB">
        <w:rPr>
          <w:rFonts w:asciiTheme="majorHAnsi" w:eastAsia="Arial" w:hAnsiTheme="majorHAnsi" w:cs="Arial"/>
          <w:b/>
          <w:sz w:val="22"/>
          <w:szCs w:val="22"/>
        </w:rPr>
        <w:t>efe</w:t>
      </w:r>
      <w:r w:rsidRPr="00994BFB">
        <w:rPr>
          <w:rFonts w:asciiTheme="majorHAnsi" w:eastAsia="Arial" w:hAnsiTheme="majorHAnsi" w:cs="Arial"/>
          <w:b/>
          <w:spacing w:val="1"/>
          <w:sz w:val="22"/>
          <w:szCs w:val="22"/>
        </w:rPr>
        <w:t>r</w:t>
      </w:r>
      <w:r w:rsidRPr="00994BFB">
        <w:rPr>
          <w:rFonts w:asciiTheme="majorHAnsi" w:eastAsia="Arial" w:hAnsiTheme="majorHAnsi" w:cs="Arial"/>
          <w:b/>
          <w:sz w:val="22"/>
          <w:szCs w:val="22"/>
        </w:rPr>
        <w:t>ences</w:t>
      </w:r>
    </w:p>
    <w:p w14:paraId="156ABDAD" w14:textId="77777777" w:rsidR="008C1A64" w:rsidRPr="00994BFB" w:rsidRDefault="00994BFB">
      <w:pPr>
        <w:spacing w:before="32"/>
        <w:ind w:left="100"/>
        <w:rPr>
          <w:rFonts w:asciiTheme="majorHAnsi" w:eastAsia="Arial" w:hAnsiTheme="majorHAnsi" w:cs="Arial"/>
          <w:sz w:val="22"/>
          <w:szCs w:val="22"/>
        </w:rPr>
      </w:pPr>
      <w:r w:rsidRPr="00994BFB">
        <w:rPr>
          <w:rFonts w:asciiTheme="majorHAnsi" w:hAnsiTheme="majorHAnsi"/>
        </w:rPr>
        <w:pict w14:anchorId="4793BED5">
          <v:group id="_x0000_s1026" style="position:absolute;left:0;text-align:left;margin-left:70.6pt;margin-top:1.5pt;width:470.95pt;height:0;z-index:-251655168;mso-position-horizontal-relative:page" coordorigin="1412,30" coordsize="9419,0">
            <v:shape id="_x0000_s1027" style="position:absolute;left:1412;top:30;width:9419;height:0" coordorigin="1412,30" coordsize="9419,0" path="m1412,30r9419,e" filled="f" strokeweight=".58pt">
              <v:path arrowok="t"/>
            </v:shape>
            <w10:wrap anchorx="page"/>
          </v:group>
        </w:pict>
      </w:r>
      <w:r w:rsidRPr="00994BFB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994BFB">
        <w:rPr>
          <w:rFonts w:asciiTheme="majorHAnsi" w:eastAsia="Arial" w:hAnsiTheme="majorHAnsi" w:cs="Arial"/>
          <w:spacing w:val="-2"/>
          <w:sz w:val="22"/>
          <w:szCs w:val="22"/>
        </w:rPr>
        <w:t>v</w:t>
      </w:r>
      <w:r w:rsidRPr="00994BFB">
        <w:rPr>
          <w:rFonts w:asciiTheme="majorHAnsi" w:eastAsia="Arial" w:hAnsiTheme="majorHAnsi" w:cs="Arial"/>
          <w:sz w:val="22"/>
          <w:szCs w:val="22"/>
        </w:rPr>
        <w:t>a</w:t>
      </w:r>
      <w:r w:rsidRPr="00994BFB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994BFB">
        <w:rPr>
          <w:rFonts w:asciiTheme="majorHAnsi" w:eastAsia="Arial" w:hAnsiTheme="majorHAnsi" w:cs="Arial"/>
          <w:spacing w:val="-1"/>
          <w:sz w:val="22"/>
          <w:szCs w:val="22"/>
        </w:rPr>
        <w:t>l</w:t>
      </w:r>
      <w:r w:rsidRPr="00994BFB">
        <w:rPr>
          <w:rFonts w:asciiTheme="majorHAnsi" w:eastAsia="Arial" w:hAnsiTheme="majorHAnsi" w:cs="Arial"/>
          <w:sz w:val="22"/>
          <w:szCs w:val="22"/>
        </w:rPr>
        <w:t>a</w:t>
      </w:r>
      <w:r w:rsidRPr="00994BFB">
        <w:rPr>
          <w:rFonts w:asciiTheme="majorHAnsi" w:eastAsia="Arial" w:hAnsiTheme="majorHAnsi" w:cs="Arial"/>
          <w:spacing w:val="-1"/>
          <w:sz w:val="22"/>
          <w:szCs w:val="22"/>
        </w:rPr>
        <w:t>bl</w:t>
      </w:r>
      <w:r w:rsidRPr="00994BFB">
        <w:rPr>
          <w:rFonts w:asciiTheme="majorHAnsi" w:eastAsia="Arial" w:hAnsiTheme="majorHAnsi" w:cs="Arial"/>
          <w:sz w:val="22"/>
          <w:szCs w:val="22"/>
        </w:rPr>
        <w:t xml:space="preserve">e upon </w:t>
      </w:r>
      <w:r w:rsidRPr="00994BFB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994BFB">
        <w:rPr>
          <w:rFonts w:asciiTheme="majorHAnsi" w:eastAsia="Arial" w:hAnsiTheme="majorHAnsi" w:cs="Arial"/>
          <w:spacing w:val="-3"/>
          <w:sz w:val="22"/>
          <w:szCs w:val="22"/>
        </w:rPr>
        <w:t>e</w:t>
      </w:r>
      <w:r w:rsidRPr="00994BFB">
        <w:rPr>
          <w:rFonts w:asciiTheme="majorHAnsi" w:eastAsia="Arial" w:hAnsiTheme="majorHAnsi" w:cs="Arial"/>
          <w:spacing w:val="2"/>
          <w:sz w:val="22"/>
          <w:szCs w:val="22"/>
        </w:rPr>
        <w:t>q</w:t>
      </w:r>
      <w:r w:rsidRPr="00994BFB">
        <w:rPr>
          <w:rFonts w:asciiTheme="majorHAnsi" w:eastAsia="Arial" w:hAnsiTheme="majorHAnsi" w:cs="Arial"/>
          <w:sz w:val="22"/>
          <w:szCs w:val="22"/>
        </w:rPr>
        <w:t>u</w:t>
      </w:r>
      <w:r w:rsidRPr="00994BFB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994BFB">
        <w:rPr>
          <w:rFonts w:asciiTheme="majorHAnsi" w:eastAsia="Arial" w:hAnsiTheme="majorHAnsi" w:cs="Arial"/>
          <w:sz w:val="22"/>
          <w:szCs w:val="22"/>
        </w:rPr>
        <w:t>st</w:t>
      </w:r>
    </w:p>
    <w:sectPr w:rsidR="008C1A64" w:rsidRPr="00994BFB">
      <w:type w:val="continuous"/>
      <w:pgSz w:w="12240" w:h="15840"/>
      <w:pgMar w:top="280" w:right="1340" w:bottom="280" w:left="13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E61ABD"/>
    <w:multiLevelType w:val="multilevel"/>
    <w:tmpl w:val="E6A84712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C1A64"/>
    <w:rsid w:val="008C1A64"/>
    <w:rsid w:val="00994B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2"/>
    <o:shapelayout v:ext="edit">
      <o:idmap v:ext="edit" data="1"/>
    </o:shapelayout>
  </w:shapeDefaults>
  <w:decimalSymbol w:val=","/>
  <w:listSeparator w:val=";"/>
  <w14:docId w14:val="25C92CF1"/>
  <w15:docId w15:val="{4430AB00-7030-4EBA-BC30-64E2EDB97B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340</Words>
  <Characters>1943</Characters>
  <Application>Microsoft Office Word</Application>
  <DocSecurity>0</DocSecurity>
  <Lines>16</Lines>
  <Paragraphs>4</Paragraphs>
  <ScaleCrop>false</ScaleCrop>
  <Company/>
  <LinksUpToDate>false</LinksUpToDate>
  <CharactersWithSpaces>2279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2021-03-17T15:17:00Z</dcterms:created>
  <dcterms:modified xsi:type="dcterms:W3CDTF">2021-03-17T15:23:00Z</dcterms:modified>
</cp:coreProperties>
</file>